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B0FAD" w14:textId="77777777" w:rsidR="00E57CD2" w:rsidRPr="00726B72" w:rsidRDefault="00E57CD2" w:rsidP="00E57CD2">
      <w:pPr>
        <w:ind w:left="4111"/>
        <w:jc w:val="center"/>
        <w:rPr>
          <w:b/>
          <w:bCs/>
        </w:rPr>
      </w:pPr>
      <w:r w:rsidRPr="00726B72">
        <w:rPr>
          <w:b/>
          <w:bCs/>
        </w:rPr>
        <w:t>УТВЕРЖДАЮ</w:t>
      </w:r>
    </w:p>
    <w:p w14:paraId="5A853D82" w14:textId="77777777" w:rsidR="00E57CD2" w:rsidRDefault="00E57CD2" w:rsidP="00E57CD2">
      <w:pPr>
        <w:ind w:left="4111"/>
        <w:rPr>
          <w:b/>
          <w:bCs/>
        </w:rPr>
      </w:pPr>
    </w:p>
    <w:p w14:paraId="44958004"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365CE07C"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241CD661" w14:textId="77777777" w:rsidR="00E57CD2" w:rsidRDefault="00E57CD2" w:rsidP="00E57CD2">
      <w:pPr>
        <w:ind w:left="4111"/>
        <w:rPr>
          <w:color w:val="333333"/>
        </w:rPr>
      </w:pPr>
    </w:p>
    <w:p w14:paraId="01591F35" w14:textId="77777777" w:rsidR="00E57CD2" w:rsidRPr="009D7B79" w:rsidRDefault="00E57CD2" w:rsidP="00E57CD2">
      <w:pPr>
        <w:ind w:left="4111"/>
        <w:rPr>
          <w:b/>
          <w:bCs/>
        </w:rPr>
      </w:pPr>
    </w:p>
    <w:p w14:paraId="530EF12B" w14:textId="77777777" w:rsidR="00E57CD2" w:rsidRPr="009D7B79" w:rsidRDefault="00E57CD2" w:rsidP="00E57CD2">
      <w:pPr>
        <w:ind w:left="4111"/>
        <w:rPr>
          <w:b/>
          <w:bCs/>
        </w:rPr>
      </w:pPr>
    </w:p>
    <w:p w14:paraId="7F46F24F" w14:textId="77777777" w:rsidR="00E57CD2" w:rsidRPr="00726B72" w:rsidRDefault="00E57CD2" w:rsidP="00E57CD2">
      <w:pPr>
        <w:ind w:left="4962"/>
        <w:rPr>
          <w:b/>
          <w:bCs/>
        </w:rPr>
      </w:pPr>
      <w:r w:rsidRPr="00726B72">
        <w:rPr>
          <w:b/>
          <w:bCs/>
        </w:rPr>
        <w:t xml:space="preserve">________________ </w:t>
      </w:r>
      <w:r>
        <w:rPr>
          <w:b/>
          <w:bCs/>
        </w:rPr>
        <w:t>С. В. Анохин</w:t>
      </w:r>
    </w:p>
    <w:p w14:paraId="5FCAB762" w14:textId="77777777" w:rsidR="00E57CD2" w:rsidRDefault="00E57CD2" w:rsidP="00E57CD2">
      <w:pPr>
        <w:pStyle w:val="Default"/>
        <w:spacing w:line="280" w:lineRule="exact"/>
        <w:ind w:left="4962"/>
        <w:jc w:val="center"/>
        <w:rPr>
          <w:b/>
          <w:bCs/>
        </w:rPr>
      </w:pPr>
    </w:p>
    <w:p w14:paraId="7EEA2003" w14:textId="77777777" w:rsidR="00E57CD2" w:rsidRDefault="00E57CD2" w:rsidP="00E57CD2">
      <w:pPr>
        <w:pStyle w:val="Default"/>
        <w:spacing w:line="280" w:lineRule="exact"/>
        <w:ind w:left="4962"/>
        <w:rPr>
          <w:b/>
          <w:bCs/>
        </w:rPr>
      </w:pPr>
      <w:r>
        <w:rPr>
          <w:b/>
          <w:bCs/>
        </w:rPr>
        <w:t>М.п.</w:t>
      </w:r>
      <w:r w:rsidRPr="00726B72">
        <w:rPr>
          <w:b/>
          <w:bCs/>
        </w:rPr>
        <w:t xml:space="preserve"> </w:t>
      </w:r>
    </w:p>
    <w:p w14:paraId="76DB0521" w14:textId="77777777"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2021</w:t>
      </w:r>
      <w:r w:rsidR="00B032D5">
        <w:rPr>
          <w:b/>
          <w:bCs/>
        </w:rPr>
        <w:t xml:space="preserve"> </w:t>
      </w:r>
      <w:r w:rsidRPr="00726B72">
        <w:rPr>
          <w:b/>
          <w:bCs/>
        </w:rPr>
        <w:t>г.</w:t>
      </w:r>
    </w:p>
    <w:p w14:paraId="4B60AE83" w14:textId="77777777" w:rsidR="00E57CD2" w:rsidRDefault="00E57CD2" w:rsidP="00E57CD2">
      <w:pPr>
        <w:pStyle w:val="Default"/>
        <w:spacing w:line="280" w:lineRule="exact"/>
        <w:ind w:left="4962"/>
        <w:jc w:val="center"/>
        <w:rPr>
          <w:b/>
          <w:iCs/>
          <w:color w:val="auto"/>
        </w:rPr>
      </w:pPr>
    </w:p>
    <w:p w14:paraId="5713A43E" w14:textId="77777777" w:rsidR="00E57CD2" w:rsidRDefault="00E57CD2" w:rsidP="00E57CD2">
      <w:pPr>
        <w:pStyle w:val="Default"/>
        <w:spacing w:line="280" w:lineRule="exact"/>
        <w:jc w:val="center"/>
        <w:rPr>
          <w:b/>
          <w:iCs/>
          <w:color w:val="auto"/>
        </w:rPr>
      </w:pPr>
    </w:p>
    <w:p w14:paraId="2790B165"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74F2457B" w14:textId="77777777" w:rsidR="00E57CD2" w:rsidRPr="00935326" w:rsidRDefault="00E57CD2" w:rsidP="00E57CD2">
      <w:pPr>
        <w:pStyle w:val="Default"/>
        <w:spacing w:line="280" w:lineRule="exact"/>
        <w:jc w:val="center"/>
        <w:rPr>
          <w:b/>
          <w:iCs/>
        </w:rPr>
      </w:pPr>
    </w:p>
    <w:p w14:paraId="513A587E" w14:textId="77777777" w:rsidR="00AC1C19" w:rsidRDefault="00E57CD2" w:rsidP="00AC1C19">
      <w:pPr>
        <w:pStyle w:val="34"/>
        <w:keepNext w:val="0"/>
        <w:widowControl w:val="0"/>
        <w:numPr>
          <w:ilvl w:val="0"/>
          <w:numId w:val="0"/>
        </w:numPr>
        <w:tabs>
          <w:tab w:val="num" w:pos="738"/>
        </w:tabs>
        <w:spacing w:before="0" w:after="0"/>
        <w:ind w:firstLine="539"/>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AC1C19" w:rsidRPr="00AC1C19">
        <w:rPr>
          <w:rFonts w:ascii="Times New Roman" w:hAnsi="Times New Roman" w:cs="Times New Roman"/>
          <w:b w:val="0"/>
        </w:rPr>
        <w:t>Конкурс на 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 – 51,52, 53, 54, 55, 56, 57, 58, 59, 60, 61, 62, 63, 64 общей площадью 2 210,2 кв. м., расположенные в корпусе 201,203 (Административное здание и гараж)</w:t>
      </w:r>
      <w:r w:rsidRPr="00333CD9">
        <w:t xml:space="preserve">   </w:t>
      </w:r>
    </w:p>
    <w:p w14:paraId="49F75A8F" w14:textId="3116394B" w:rsidR="00E57CD2" w:rsidRPr="00AC1C19" w:rsidRDefault="00E57CD2" w:rsidP="00AC1C19">
      <w:pPr>
        <w:pStyle w:val="34"/>
        <w:keepNext w:val="0"/>
        <w:widowControl w:val="0"/>
        <w:numPr>
          <w:ilvl w:val="0"/>
          <w:numId w:val="0"/>
        </w:numPr>
        <w:tabs>
          <w:tab w:val="num" w:pos="738"/>
        </w:tabs>
        <w:spacing w:before="0" w:after="0"/>
        <w:ind w:firstLine="539"/>
        <w:rPr>
          <w:b w:val="0"/>
          <w:bCs w:val="0"/>
        </w:rPr>
      </w:pPr>
      <w:r w:rsidRPr="00AC1C19">
        <w:rPr>
          <w:b w:val="0"/>
          <w:bCs w:val="0"/>
        </w:rPr>
        <w:t xml:space="preserve"> 2.</w:t>
      </w:r>
      <w:r w:rsidRPr="00AC1C19">
        <w:rPr>
          <w:b w:val="0"/>
          <w:bCs w:val="0"/>
          <w:lang w:val="en-US"/>
        </w:rPr>
        <w:t> </w:t>
      </w:r>
      <w:r w:rsidRPr="00AC1C19">
        <w:rPr>
          <w:rFonts w:ascii="Times New Roman" w:hAnsi="Times New Roman" w:cs="Times New Roman"/>
          <w:b w:val="0"/>
          <w:bCs w:val="0"/>
        </w:rPr>
        <w:t xml:space="preserve">Организатор торгов: </w:t>
      </w:r>
      <w:r w:rsidRPr="00AC1C19">
        <w:rPr>
          <w:rStyle w:val="afff7"/>
          <w:rFonts w:ascii="Times New Roman" w:hAnsi="Times New Roman" w:cs="Times New Roman"/>
        </w:rPr>
        <w:t>АО Раменский Приборостроительный Завод</w:t>
      </w:r>
      <w:r w:rsidRPr="00AC1C19">
        <w:rPr>
          <w:rStyle w:val="afff7"/>
          <w:rFonts w:ascii="Times New Roman" w:hAnsi="Times New Roman" w:cs="Times New Roman"/>
          <w:b/>
          <w:bCs/>
        </w:rPr>
        <w:t>;</w:t>
      </w:r>
      <w:r w:rsidRPr="00AC1C19">
        <w:rPr>
          <w:rFonts w:ascii="Times New Roman" w:hAnsi="Times New Roman" w:cs="Times New Roman"/>
          <w:b w:val="0"/>
          <w:bCs w:val="0"/>
        </w:rPr>
        <w:t xml:space="preserve"> </w:t>
      </w:r>
      <w:r w:rsidRPr="00AC1C19">
        <w:rPr>
          <w:rFonts w:ascii="Times New Roman" w:hAnsi="Times New Roman" w:cs="Times New Roman"/>
          <w:b w:val="0"/>
          <w:bCs w:val="0"/>
          <w:color w:val="000000"/>
        </w:rPr>
        <w:t>140100, Московская область, г. Раменское, ул. Михалевича, 39</w:t>
      </w:r>
      <w:r w:rsidRPr="00AC1C19">
        <w:rPr>
          <w:rFonts w:ascii="Times New Roman" w:hAnsi="Times New Roman" w:cs="Times New Roman"/>
          <w:b w:val="0"/>
          <w:bCs w:val="0"/>
        </w:rPr>
        <w:t xml:space="preserve">; </w:t>
      </w:r>
      <w:r w:rsidRPr="00AC1C19">
        <w:rPr>
          <w:rFonts w:ascii="Times New Roman" w:eastAsia="SimSun" w:hAnsi="Times New Roman" w:cs="Times New Roman"/>
          <w:b w:val="0"/>
          <w:bCs w:val="0"/>
          <w:kern w:val="1"/>
          <w:lang w:eastAsia="hi-IN" w:bidi="hi-IN"/>
        </w:rPr>
        <w:t xml:space="preserve">Адрес электронной почты: </w:t>
      </w:r>
      <w:hyperlink r:id="rId8" w:history="1">
        <w:r w:rsidRPr="00AC1C19">
          <w:rPr>
            <w:rStyle w:val="aff7"/>
            <w:rFonts w:ascii="Times New Roman" w:eastAsia="SimSun" w:hAnsi="Times New Roman" w:cs="Times New Roman"/>
            <w:b w:val="0"/>
            <w:bCs w:val="0"/>
            <w:kern w:val="1"/>
            <w:lang w:val="en-US" w:eastAsia="hi-IN" w:bidi="hi-IN"/>
          </w:rPr>
          <w:t>o</w:t>
        </w:r>
        <w:r w:rsidRPr="00AC1C19">
          <w:rPr>
            <w:rStyle w:val="aff7"/>
            <w:rFonts w:ascii="Times New Roman" w:eastAsia="SimSun" w:hAnsi="Times New Roman" w:cs="Times New Roman"/>
            <w:b w:val="0"/>
            <w:bCs w:val="0"/>
            <w:kern w:val="1"/>
            <w:lang w:eastAsia="hi-IN" w:bidi="hi-IN"/>
          </w:rPr>
          <w:t>.</w:t>
        </w:r>
        <w:r w:rsidRPr="00AC1C19">
          <w:rPr>
            <w:rStyle w:val="aff7"/>
            <w:rFonts w:ascii="Times New Roman" w:eastAsia="SimSun" w:hAnsi="Times New Roman" w:cs="Times New Roman"/>
            <w:b w:val="0"/>
            <w:bCs w:val="0"/>
            <w:kern w:val="1"/>
            <w:lang w:val="en-US" w:eastAsia="hi-IN" w:bidi="hi-IN"/>
          </w:rPr>
          <w:t>motin</w:t>
        </w:r>
        <w:r w:rsidRPr="00AC1C19">
          <w:rPr>
            <w:rStyle w:val="aff7"/>
            <w:rFonts w:ascii="Times New Roman" w:eastAsia="SimSun" w:hAnsi="Times New Roman" w:cs="Times New Roman"/>
            <w:b w:val="0"/>
            <w:bCs w:val="0"/>
            <w:kern w:val="1"/>
            <w:lang w:eastAsia="hi-IN" w:bidi="hi-IN"/>
          </w:rPr>
          <w:t>@</w:t>
        </w:r>
        <w:r w:rsidRPr="00AC1C19">
          <w:rPr>
            <w:rStyle w:val="aff7"/>
            <w:rFonts w:ascii="Times New Roman" w:eastAsia="SimSun" w:hAnsi="Times New Roman" w:cs="Times New Roman"/>
            <w:b w:val="0"/>
            <w:bCs w:val="0"/>
            <w:kern w:val="1"/>
            <w:lang w:val="en-US" w:eastAsia="hi-IN" w:bidi="hi-IN"/>
          </w:rPr>
          <w:t>rpz</w:t>
        </w:r>
        <w:r w:rsidRPr="00AC1C19">
          <w:rPr>
            <w:rStyle w:val="aff7"/>
            <w:rFonts w:ascii="Times New Roman" w:eastAsia="SimSun" w:hAnsi="Times New Roman" w:cs="Times New Roman"/>
            <w:b w:val="0"/>
            <w:bCs w:val="0"/>
            <w:kern w:val="1"/>
            <w:lang w:eastAsia="hi-IN" w:bidi="hi-IN"/>
          </w:rPr>
          <w:t>.</w:t>
        </w:r>
        <w:r w:rsidRPr="00AC1C19">
          <w:rPr>
            <w:rStyle w:val="aff7"/>
            <w:rFonts w:ascii="Times New Roman" w:eastAsia="SimSun" w:hAnsi="Times New Roman" w:cs="Times New Roman"/>
            <w:b w:val="0"/>
            <w:bCs w:val="0"/>
            <w:kern w:val="1"/>
            <w:lang w:val="en-US" w:eastAsia="hi-IN" w:bidi="hi-IN"/>
          </w:rPr>
          <w:t>ru</w:t>
        </w:r>
      </w:hyperlink>
      <w:r w:rsidRPr="00AC1C19">
        <w:rPr>
          <w:rFonts w:ascii="Times New Roman" w:eastAsia="SimSun" w:hAnsi="Times New Roman" w:cs="Times New Roman"/>
          <w:b w:val="0"/>
          <w:bCs w:val="0"/>
          <w:kern w:val="1"/>
          <w:lang w:eastAsia="hi-IN" w:bidi="hi-IN"/>
        </w:rPr>
        <w:t xml:space="preserve"> </w:t>
      </w:r>
      <w:r w:rsidRPr="00AC1C19">
        <w:rPr>
          <w:rFonts w:ascii="Times New Roman" w:hAnsi="Times New Roman" w:cs="Times New Roman"/>
          <w:b w:val="0"/>
          <w:bCs w:val="0"/>
        </w:rPr>
        <w:t>Тел.: 8 (49646) 46-206, Контактное лицо: Мотин Олег Владимирович</w:t>
      </w:r>
    </w:p>
    <w:p w14:paraId="315A004F" w14:textId="77777777"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r w:rsidRPr="00C51C02">
        <w:rPr>
          <w:bCs/>
        </w:rPr>
        <w:t>телефон:</w:t>
      </w:r>
      <w:r w:rsidR="00D75005">
        <w:rPr>
          <w:bCs/>
        </w:rPr>
        <w:t>+7</w:t>
      </w:r>
      <w:r w:rsidRPr="00C51C02">
        <w:rPr>
          <w:bCs/>
        </w:rPr>
        <w:t xml:space="preserve"> </w:t>
      </w:r>
      <w:r w:rsidRPr="00C51C02">
        <w:rPr>
          <w:rFonts w:eastAsia="SimSun" w:cs="Mangal"/>
          <w:lang w:bidi="hi-IN"/>
        </w:rPr>
        <w:t>(</w:t>
      </w:r>
      <w:r w:rsidR="00D75005">
        <w:rPr>
          <w:rFonts w:eastAsia="SimSun" w:cs="Mangal"/>
          <w:lang w:bidi="hi-IN"/>
        </w:rPr>
        <w:t>929)</w:t>
      </w:r>
      <w:r w:rsidRPr="00C51C02">
        <w:rPr>
          <w:rFonts w:eastAsia="SimSun" w:cs="Mangal"/>
          <w:lang w:bidi="hi-IN"/>
        </w:rPr>
        <w:t xml:space="preserve"> </w:t>
      </w:r>
      <w:r w:rsidR="00D75005">
        <w:rPr>
          <w:rFonts w:eastAsia="SimSun" w:cs="Mangal"/>
          <w:lang w:bidi="hi-IN"/>
        </w:rPr>
        <w:t>613</w:t>
      </w:r>
      <w:r w:rsidRPr="00C51C02">
        <w:rPr>
          <w:rFonts w:eastAsia="SimSun" w:cs="Mangal"/>
          <w:lang w:bidi="hi-IN"/>
        </w:rPr>
        <w:t>-</w:t>
      </w:r>
      <w:r w:rsidR="00D75005">
        <w:rPr>
          <w:rFonts w:eastAsia="SimSun" w:cs="Mangal"/>
          <w:lang w:bidi="hi-IN"/>
        </w:rPr>
        <w:t>23</w:t>
      </w:r>
      <w:r w:rsidRPr="00C51C02">
        <w:rPr>
          <w:rFonts w:eastAsia="SimSun" w:cs="Mangal"/>
          <w:lang w:bidi="hi-IN"/>
        </w:rPr>
        <w:t>-</w:t>
      </w:r>
      <w:r w:rsidR="00D75005">
        <w:rPr>
          <w:rFonts w:eastAsia="SimSun" w:cs="Mangal"/>
          <w:lang w:bidi="hi-IN"/>
        </w:rPr>
        <w:t>60</w:t>
      </w:r>
      <w:r w:rsidRPr="00C51C02">
        <w:rPr>
          <w:rFonts w:eastAsia="SimSun" w:cs="Mangal"/>
          <w:lang w:bidi="hi-IN"/>
        </w:rPr>
        <w:t>.</w:t>
      </w:r>
    </w:p>
    <w:p w14:paraId="64CAA0CD"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4C87CAF6"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4D2549DF" w14:textId="77777777" w:rsidTr="00CC4824">
        <w:tc>
          <w:tcPr>
            <w:tcW w:w="2754" w:type="dxa"/>
          </w:tcPr>
          <w:p w14:paraId="10822E30"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6D32B3B6"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6575CEC3" w14:textId="77777777" w:rsidTr="00CC4824">
        <w:tc>
          <w:tcPr>
            <w:tcW w:w="2754" w:type="dxa"/>
          </w:tcPr>
          <w:p w14:paraId="2A8FDA7D" w14:textId="77777777" w:rsidR="00E57CD2" w:rsidRPr="004F5F49" w:rsidRDefault="00E57CD2" w:rsidP="00CC4824">
            <w:pPr>
              <w:tabs>
                <w:tab w:val="left" w:pos="709"/>
              </w:tabs>
              <w:autoSpaceDE w:val="0"/>
              <w:autoSpaceDN w:val="0"/>
              <w:adjustRightInd w:val="0"/>
              <w:rPr>
                <w:iCs/>
              </w:rPr>
            </w:pPr>
            <w:r w:rsidRPr="004F5F49">
              <w:rPr>
                <w:iCs/>
              </w:rPr>
              <w:t>Площадь объекта (кв.м)</w:t>
            </w:r>
          </w:p>
        </w:tc>
        <w:tc>
          <w:tcPr>
            <w:tcW w:w="6818" w:type="dxa"/>
          </w:tcPr>
          <w:p w14:paraId="6BBDA528" w14:textId="64778F08" w:rsidR="00E57CD2" w:rsidRPr="00B13A25" w:rsidRDefault="00FF4252" w:rsidP="00224723">
            <w:pPr>
              <w:tabs>
                <w:tab w:val="left" w:pos="709"/>
              </w:tabs>
              <w:autoSpaceDE w:val="0"/>
              <w:autoSpaceDN w:val="0"/>
              <w:adjustRightInd w:val="0"/>
              <w:rPr>
                <w:iCs/>
              </w:rPr>
            </w:pPr>
            <w:r w:rsidRPr="00B13A25">
              <w:rPr>
                <w:color w:val="000000"/>
              </w:rPr>
              <w:t>2</w:t>
            </w:r>
            <w:r w:rsidR="00AC1C19">
              <w:rPr>
                <w:color w:val="000000"/>
              </w:rPr>
              <w:t> 210,2</w:t>
            </w:r>
          </w:p>
        </w:tc>
      </w:tr>
      <w:tr w:rsidR="00E57CD2" w:rsidRPr="004F5F49" w14:paraId="1FD65B19" w14:textId="77777777" w:rsidTr="00CC4824">
        <w:tc>
          <w:tcPr>
            <w:tcW w:w="2754" w:type="dxa"/>
          </w:tcPr>
          <w:p w14:paraId="738A09F2"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11AC7377" w14:textId="03E4FC35" w:rsidR="008A64EC" w:rsidRPr="00D70F2B" w:rsidRDefault="00D70F2B" w:rsidP="009B1173">
            <w:pPr>
              <w:tabs>
                <w:tab w:val="left" w:pos="709"/>
              </w:tabs>
              <w:autoSpaceDE w:val="0"/>
              <w:autoSpaceDN w:val="0"/>
              <w:adjustRightInd w:val="0"/>
              <w:rPr>
                <w:iCs/>
                <w:sz w:val="22"/>
                <w:szCs w:val="22"/>
              </w:rPr>
            </w:pPr>
            <w:r w:rsidRPr="00D70F2B">
              <w:t>Нежил</w:t>
            </w:r>
            <w:r w:rsidR="00B13A25">
              <w:t>ые</w:t>
            </w:r>
            <w:r w:rsidRPr="00D70F2B">
              <w:t xml:space="preserve"> помещени</w:t>
            </w:r>
            <w:r w:rsidR="00B13A25">
              <w:t>я</w:t>
            </w:r>
            <w:r w:rsidRPr="00D70F2B">
              <w:t xml:space="preserve"> </w:t>
            </w:r>
            <w:r w:rsidR="00AC1C19">
              <w:rPr>
                <w:color w:val="000000"/>
                <w:shd w:val="clear" w:color="auto" w:fill="FFFFFF"/>
              </w:rPr>
              <w:t xml:space="preserve"> № – 51,52, 53, 54, 55, 56, 57, 58, 59, 60, 61, 62, 63, 64 общей площадью 2 210,2 кв. м., расположенные в корпусе 201,203 (Административное здание и гараж)</w:t>
            </w:r>
          </w:p>
        </w:tc>
      </w:tr>
      <w:tr w:rsidR="00E57CD2" w:rsidRPr="004F5F49" w14:paraId="10FFF46E" w14:textId="77777777" w:rsidTr="00CC4824">
        <w:tc>
          <w:tcPr>
            <w:tcW w:w="2754" w:type="dxa"/>
          </w:tcPr>
          <w:p w14:paraId="7D7190C4"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08CBA25F"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0720D109" w14:textId="77777777" w:rsidR="00B13A25" w:rsidRPr="00B13A25" w:rsidRDefault="00B13A25" w:rsidP="00293DFA">
            <w:pPr>
              <w:pStyle w:val="Default"/>
              <w:jc w:val="both"/>
              <w:rPr>
                <w:sz w:val="22"/>
                <w:szCs w:val="22"/>
              </w:rPr>
            </w:pPr>
            <w:r w:rsidRPr="00B13A25">
              <w:rPr>
                <w:bCs/>
                <w:sz w:val="22"/>
                <w:szCs w:val="22"/>
              </w:rPr>
              <w:t xml:space="preserve">Состояние внутренней отделки: </w:t>
            </w:r>
            <w:r w:rsidR="00293DFA">
              <w:rPr>
                <w:bCs/>
                <w:sz w:val="22"/>
                <w:szCs w:val="22"/>
              </w:rPr>
              <w:t>требует косметического ремонта</w:t>
            </w:r>
          </w:p>
        </w:tc>
      </w:tr>
      <w:tr w:rsidR="00E57CD2" w:rsidRPr="004F5F49" w14:paraId="278F516F" w14:textId="77777777" w:rsidTr="00CC4824">
        <w:tc>
          <w:tcPr>
            <w:tcW w:w="2754" w:type="dxa"/>
          </w:tcPr>
          <w:p w14:paraId="4650CF3E"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252B489B"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088D15F0" w14:textId="77777777" w:rsidR="00E57CD2" w:rsidRPr="00DB1CD7" w:rsidRDefault="00E57CD2" w:rsidP="00DB1CD7">
            <w:pPr>
              <w:pStyle w:val="Default"/>
              <w:jc w:val="both"/>
              <w:rPr>
                <w:sz w:val="22"/>
                <w:szCs w:val="22"/>
              </w:rPr>
            </w:pPr>
          </w:p>
        </w:tc>
      </w:tr>
      <w:tr w:rsidR="00D86062" w:rsidRPr="004F5F49" w14:paraId="16E3F930" w14:textId="77777777" w:rsidTr="00CC4824">
        <w:tc>
          <w:tcPr>
            <w:tcW w:w="2754" w:type="dxa"/>
          </w:tcPr>
          <w:p w14:paraId="4033E079"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213750EF" w14:textId="77777777" w:rsidR="00D86062" w:rsidRPr="004F5F49" w:rsidRDefault="00D86062" w:rsidP="00CC4824">
            <w:pPr>
              <w:tabs>
                <w:tab w:val="left" w:pos="709"/>
              </w:tabs>
              <w:autoSpaceDE w:val="0"/>
              <w:autoSpaceDN w:val="0"/>
              <w:adjustRightInd w:val="0"/>
              <w:rPr>
                <w:iCs/>
              </w:rPr>
            </w:pPr>
          </w:p>
        </w:tc>
        <w:tc>
          <w:tcPr>
            <w:tcW w:w="6818" w:type="dxa"/>
          </w:tcPr>
          <w:p w14:paraId="6228A588"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4C6341E6" w14:textId="77777777" w:rsidR="00D86062" w:rsidRPr="004F5F49" w:rsidRDefault="00D86062" w:rsidP="00CC4824">
            <w:pPr>
              <w:tabs>
                <w:tab w:val="left" w:pos="709"/>
              </w:tabs>
              <w:autoSpaceDE w:val="0"/>
              <w:autoSpaceDN w:val="0"/>
              <w:adjustRightInd w:val="0"/>
              <w:rPr>
                <w:sz w:val="22"/>
                <w:szCs w:val="22"/>
              </w:rPr>
            </w:pPr>
          </w:p>
        </w:tc>
      </w:tr>
    </w:tbl>
    <w:p w14:paraId="42DB57BE" w14:textId="77777777" w:rsidR="00E57CD2" w:rsidRPr="004F5F49" w:rsidRDefault="00E57CD2" w:rsidP="00E57CD2">
      <w:pPr>
        <w:autoSpaceDE w:val="0"/>
        <w:autoSpaceDN w:val="0"/>
        <w:adjustRightInd w:val="0"/>
        <w:rPr>
          <w:bCs/>
        </w:rPr>
      </w:pPr>
      <w:r w:rsidRPr="004F5F49">
        <w:rPr>
          <w:bCs/>
        </w:rPr>
        <w:t xml:space="preserve">          </w:t>
      </w:r>
    </w:p>
    <w:p w14:paraId="73C1DB6D"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6F0BE8C5" w14:textId="2AE7424D"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bookmarkStart w:id="0" w:name="_Hlk80950586"/>
      <w:r w:rsidR="00AC1C19">
        <w:rPr>
          <w:iCs/>
        </w:rPr>
        <w:t>685 162</w:t>
      </w:r>
      <w:r w:rsidR="00E26841" w:rsidRPr="004F5F49">
        <w:t xml:space="preserve"> (</w:t>
      </w:r>
      <w:r w:rsidR="00AC1C19">
        <w:t xml:space="preserve">Шестьсот восемьдесят пять </w:t>
      </w:r>
      <w:r w:rsidR="00B13A25">
        <w:t>тысяч</w:t>
      </w:r>
      <w:r w:rsidR="00AC1C19">
        <w:t xml:space="preserve"> сто шестьдесят два</w:t>
      </w:r>
      <w:r w:rsidR="00E26841" w:rsidRPr="004F5F49">
        <w:t xml:space="preserve"> </w:t>
      </w:r>
      <w:bookmarkEnd w:id="0"/>
      <w:r w:rsidR="00E26841" w:rsidRPr="004F5F49">
        <w:t>рубл</w:t>
      </w:r>
      <w:r w:rsidR="00AC1C19">
        <w:t>я</w:t>
      </w:r>
      <w:r w:rsidR="00E26841" w:rsidRPr="004F5F49">
        <w:t xml:space="preserve"> </w:t>
      </w:r>
      <w:r w:rsidR="00B00F40" w:rsidRPr="004F5F49">
        <w:t>00</w:t>
      </w:r>
      <w:r w:rsidR="00E26841" w:rsidRPr="004F5F49">
        <w:t xml:space="preserve"> коп.)</w:t>
      </w:r>
      <w:r w:rsidRPr="004F5F49">
        <w:t>, в т.ч. НДС.</w:t>
      </w:r>
    </w:p>
    <w:p w14:paraId="36EDB74B" w14:textId="77777777" w:rsidR="00E57CD2" w:rsidRPr="004F5F49" w:rsidRDefault="00E57CD2" w:rsidP="00E57CD2">
      <w:pPr>
        <w:rPr>
          <w:b/>
        </w:rPr>
      </w:pPr>
      <w:r w:rsidRPr="004F5F49">
        <w:rPr>
          <w:b/>
          <w:bCs/>
        </w:rPr>
        <w:lastRenderedPageBreak/>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589D771C" w14:textId="216B429D" w:rsidR="00E57CD2" w:rsidRPr="004F5F49" w:rsidRDefault="00E57CD2" w:rsidP="00E57CD2">
      <w:pPr>
        <w:autoSpaceDE w:val="0"/>
        <w:autoSpaceDN w:val="0"/>
        <w:adjustRightInd w:val="0"/>
        <w:spacing w:line="216" w:lineRule="auto"/>
      </w:pPr>
      <w:r w:rsidRPr="004F5F49">
        <w:rPr>
          <w:b/>
        </w:rPr>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AC1C19">
        <w:rPr>
          <w:iCs/>
        </w:rPr>
        <w:t>685 162</w:t>
      </w:r>
      <w:r w:rsidR="00AC1C19" w:rsidRPr="004F5F49">
        <w:t xml:space="preserve"> (</w:t>
      </w:r>
      <w:r w:rsidR="00AC1C19">
        <w:t xml:space="preserve">Шестьсот восемьдесят пять тысяч сто шестьдесят два </w:t>
      </w:r>
      <w:r w:rsidR="00B13A25" w:rsidRPr="004F5F49">
        <w:t>рубл</w:t>
      </w:r>
      <w:r w:rsidR="00AC1C19">
        <w:t>я</w:t>
      </w:r>
      <w:r w:rsidR="00B13A25" w:rsidRPr="004F5F49">
        <w:t xml:space="preserve">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2BEF5639" w14:textId="4A52A2F5"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AC1C19">
        <w:t>3</w:t>
      </w:r>
      <w:r w:rsidR="00481780">
        <w:t>1</w:t>
      </w:r>
      <w:r w:rsidRPr="004F5F49">
        <w:t>.</w:t>
      </w:r>
      <w:r w:rsidR="009E7426" w:rsidRPr="004F5F49">
        <w:t>0</w:t>
      </w:r>
      <w:r w:rsidR="00D75005">
        <w:t>8.2021</w:t>
      </w:r>
      <w:r w:rsidRPr="004F5F49">
        <w:t xml:space="preserve"> года в 10 час. 00 мин. по московскому времени.</w:t>
      </w:r>
    </w:p>
    <w:p w14:paraId="17CB9583" w14:textId="1F117D9D"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AC1C19">
        <w:rPr>
          <w:b/>
        </w:rPr>
        <w:t>27</w:t>
      </w:r>
      <w:r w:rsidRPr="004F5F49">
        <w:t>.0</w:t>
      </w:r>
      <w:r w:rsidR="00D75005">
        <w:t>9.2021</w:t>
      </w:r>
      <w:r w:rsidRPr="004F5F49">
        <w:t xml:space="preserve"> года в 1</w:t>
      </w:r>
      <w:r w:rsidR="00AC3A49">
        <w:t>2</w:t>
      </w:r>
      <w:r w:rsidRPr="004F5F49">
        <w:t xml:space="preserve"> час. 00 мин. по московскому времени. </w:t>
      </w:r>
    </w:p>
    <w:p w14:paraId="78337D08"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6A508FD1"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2FAA4521"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322AD4A9" w14:textId="528BDF32"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F67306">
        <w:t xml:space="preserve"> со дня подписания договора до </w:t>
      </w:r>
      <w:r w:rsidR="001A02A2">
        <w:t>31</w:t>
      </w:r>
      <w:r w:rsidR="000654E3" w:rsidRPr="004F5F49">
        <w:t>.0</w:t>
      </w:r>
      <w:r w:rsidR="00F67306">
        <w:t>8.2022</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302D30C9" w14:textId="2F22FE2C"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F67306">
        <w:rPr>
          <w:bCs/>
        </w:rPr>
        <w:t xml:space="preserve">дцать месяцев, с </w:t>
      </w:r>
      <w:r w:rsidR="001A02A2">
        <w:rPr>
          <w:bCs/>
        </w:rPr>
        <w:t>01</w:t>
      </w:r>
      <w:r w:rsidRPr="004F5F49">
        <w:rPr>
          <w:bCs/>
        </w:rPr>
        <w:t>.</w:t>
      </w:r>
      <w:r w:rsidR="001A02A2">
        <w:rPr>
          <w:bCs/>
        </w:rPr>
        <w:t>1</w:t>
      </w:r>
      <w:r w:rsidRPr="004F5F49">
        <w:rPr>
          <w:bCs/>
        </w:rPr>
        <w:t>0</w:t>
      </w:r>
      <w:r w:rsidR="00F67306">
        <w:rPr>
          <w:bCs/>
        </w:rPr>
        <w:t>.2021</w:t>
      </w:r>
      <w:r w:rsidRPr="004F5F49">
        <w:rPr>
          <w:bCs/>
        </w:rPr>
        <w:t xml:space="preserve"> г.</w:t>
      </w:r>
      <w:r w:rsidR="00F67306">
        <w:t xml:space="preserve"> по </w:t>
      </w:r>
      <w:r w:rsidR="001A02A2">
        <w:t>31</w:t>
      </w:r>
      <w:r w:rsidRPr="004F5F49">
        <w:t>.0</w:t>
      </w:r>
      <w:r w:rsidR="00F67306">
        <w:t>8</w:t>
      </w:r>
      <w:r w:rsidRPr="004F5F49">
        <w:t>.20</w:t>
      </w:r>
      <w:r w:rsidR="00F67306">
        <w:t>22</w:t>
      </w:r>
      <w:r w:rsidRPr="004F5F49">
        <w:t xml:space="preserve"> г.</w:t>
      </w:r>
    </w:p>
    <w:p w14:paraId="50B55D3E"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58C705A3" w14:textId="3CCA2D6A"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r w:rsidR="00293DFA">
        <w:rPr>
          <w:color w:val="000000"/>
        </w:rPr>
        <w:t>Михалевича, 39</w:t>
      </w:r>
      <w:r w:rsidRPr="004F5F49">
        <w:rPr>
          <w:color w:val="000000"/>
        </w:rPr>
        <w:t>,</w:t>
      </w:r>
      <w:r w:rsidR="008749C1" w:rsidRPr="004F5F49">
        <w:rPr>
          <w:color w:val="000000"/>
        </w:rPr>
        <w:t xml:space="preserve"> </w:t>
      </w:r>
      <w:r w:rsidR="001A02A2">
        <w:rPr>
          <w:color w:val="000000"/>
        </w:rPr>
        <w:t>28</w:t>
      </w:r>
      <w:r w:rsidRPr="004F5F49">
        <w:t>.0</w:t>
      </w:r>
      <w:r w:rsidR="00F67306">
        <w:t>9</w:t>
      </w:r>
      <w:r w:rsidRPr="004F5F49">
        <w:t>.20</w:t>
      </w:r>
      <w:r w:rsidR="00F67306">
        <w:t>21</w:t>
      </w:r>
      <w:r w:rsidRPr="004F5F49">
        <w:t>.</w:t>
      </w:r>
      <w:r w:rsidRPr="004F5F49">
        <w:rPr>
          <w:b/>
        </w:rPr>
        <w:t xml:space="preserve">            </w:t>
      </w:r>
    </w:p>
    <w:p w14:paraId="6630308E"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r w:rsidR="00F67306">
        <w:rPr>
          <w:lang w:val="en-US"/>
        </w:rPr>
        <w:t>sp</w:t>
      </w:r>
      <w:r w:rsidR="00F67306" w:rsidRPr="00F67306">
        <w:t>-</w:t>
      </w:r>
      <w:r w:rsidR="00F67306">
        <w:rPr>
          <w:lang w:val="en-US"/>
        </w:rPr>
        <w:t>org</w:t>
      </w:r>
      <w:r w:rsidRPr="00F67306">
        <w:t>.</w:t>
      </w:r>
      <w:r w:rsidRPr="004F5F49">
        <w:rPr>
          <w:lang w:val="en-US"/>
        </w:rPr>
        <w:t>ru</w:t>
      </w:r>
      <w:r w:rsidRPr="004F5F49">
        <w:t>.</w:t>
      </w:r>
      <w:r>
        <w:tab/>
        <w:t xml:space="preserve">             </w:t>
      </w:r>
    </w:p>
    <w:p w14:paraId="61C39877" w14:textId="77777777" w:rsidR="00E57CD2" w:rsidRDefault="00E57CD2" w:rsidP="00E57CD2">
      <w:pPr>
        <w:autoSpaceDE w:val="0"/>
        <w:autoSpaceDN w:val="0"/>
        <w:adjustRightInd w:val="0"/>
        <w:spacing w:line="216" w:lineRule="auto"/>
      </w:pPr>
    </w:p>
    <w:p w14:paraId="27BD081D" w14:textId="77777777" w:rsidR="00E57CD2" w:rsidRDefault="00E57CD2" w:rsidP="00E57CD2">
      <w:pPr>
        <w:autoSpaceDE w:val="0"/>
        <w:autoSpaceDN w:val="0"/>
        <w:adjustRightInd w:val="0"/>
        <w:spacing w:line="216" w:lineRule="auto"/>
      </w:pPr>
    </w:p>
    <w:p w14:paraId="19ED162E" w14:textId="77777777" w:rsidR="00E57CD2" w:rsidRDefault="00E57CD2"/>
    <w:p w14:paraId="3778ADCA" w14:textId="77777777" w:rsidR="00E57CD2" w:rsidRDefault="00E57CD2"/>
    <w:p w14:paraId="2BAFF860" w14:textId="77777777" w:rsidR="00E57CD2" w:rsidRDefault="00E57CD2"/>
    <w:p w14:paraId="18D8341F" w14:textId="77777777" w:rsidR="00641E87" w:rsidRDefault="00641E87"/>
    <w:p w14:paraId="39545A69" w14:textId="77777777" w:rsidR="00641E87" w:rsidRDefault="00641E87"/>
    <w:p w14:paraId="741D3D1E" w14:textId="77777777" w:rsidR="00641E87" w:rsidRDefault="00641E87"/>
    <w:p w14:paraId="20BE92F9" w14:textId="77777777" w:rsidR="00641E87" w:rsidRDefault="00641E87"/>
    <w:p w14:paraId="4A1923A9" w14:textId="77777777" w:rsidR="00641E87" w:rsidRDefault="00641E87"/>
    <w:p w14:paraId="4179F5FE" w14:textId="77777777" w:rsidR="00641E87" w:rsidRDefault="00641E87"/>
    <w:p w14:paraId="7EDEE4D1" w14:textId="77777777" w:rsidR="00E57CD2" w:rsidRDefault="00E57CD2"/>
    <w:p w14:paraId="47FD1412" w14:textId="77777777" w:rsidR="00E57CD2" w:rsidRDefault="00E57CD2"/>
    <w:p w14:paraId="52F7D0FA" w14:textId="77777777" w:rsidR="009E7426" w:rsidRDefault="009E7426"/>
    <w:p w14:paraId="0818E9E1" w14:textId="77777777" w:rsidR="009E7426" w:rsidRDefault="009E7426"/>
    <w:p w14:paraId="3ED11529" w14:textId="77777777" w:rsidR="002C7332" w:rsidRDefault="002C7332"/>
    <w:p w14:paraId="7625971D" w14:textId="77777777" w:rsidR="00E57CD2" w:rsidRDefault="00E57CD2"/>
    <w:p w14:paraId="1B232FD8" w14:textId="77777777" w:rsidR="00E57CD2" w:rsidRDefault="00E57CD2"/>
    <w:p w14:paraId="2FEF3222" w14:textId="77777777" w:rsidR="00E57CD2" w:rsidRDefault="00E57CD2"/>
    <w:p w14:paraId="066312D4"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0DD14B29" w14:textId="77777777" w:rsidTr="00E57CD2">
        <w:trPr>
          <w:jc w:val="center"/>
        </w:trPr>
        <w:tc>
          <w:tcPr>
            <w:tcW w:w="5884" w:type="dxa"/>
          </w:tcPr>
          <w:p w14:paraId="21D605A4" w14:textId="77777777" w:rsidR="00AC4C93" w:rsidRPr="000C6FE1" w:rsidRDefault="00AC4C93" w:rsidP="00053F19">
            <w:pPr>
              <w:rPr>
                <w:b/>
                <w:bCs/>
              </w:rPr>
            </w:pPr>
            <w:r w:rsidRPr="000C6FE1">
              <w:rPr>
                <w:b/>
                <w:bCs/>
              </w:rPr>
              <w:t>РАЗРАБОТАНО</w:t>
            </w:r>
            <w:r w:rsidR="00B22DBC">
              <w:rPr>
                <w:b/>
                <w:bCs/>
              </w:rPr>
              <w:t xml:space="preserve">     </w:t>
            </w:r>
          </w:p>
          <w:p w14:paraId="2AA32804" w14:textId="77777777" w:rsidR="0091601D" w:rsidRDefault="00AC4C93" w:rsidP="00053F19">
            <w:pPr>
              <w:rPr>
                <w:b/>
                <w:bCs/>
              </w:rPr>
            </w:pPr>
            <w:r w:rsidRPr="000C6FE1">
              <w:rPr>
                <w:b/>
                <w:bCs/>
              </w:rPr>
              <w:t xml:space="preserve">Специализированной </w:t>
            </w:r>
          </w:p>
          <w:p w14:paraId="5042E736"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31ACE094" w14:textId="77777777" w:rsidR="00AC4C93" w:rsidRPr="000C6FE1" w:rsidRDefault="00AC4C93" w:rsidP="00053F19">
            <w:pPr>
              <w:rPr>
                <w:b/>
                <w:bCs/>
              </w:rPr>
            </w:pPr>
          </w:p>
          <w:p w14:paraId="50305F10" w14:textId="77777777" w:rsidR="00AC4C93" w:rsidRDefault="00AC4C93" w:rsidP="00053F19">
            <w:pPr>
              <w:rPr>
                <w:b/>
                <w:bCs/>
              </w:rPr>
            </w:pPr>
          </w:p>
          <w:p w14:paraId="6ABBC5B9" w14:textId="77777777" w:rsidR="00AC4C93" w:rsidRPr="0037544E" w:rsidRDefault="00193375" w:rsidP="00053F19">
            <w:pPr>
              <w:rPr>
                <w:b/>
                <w:bCs/>
              </w:rPr>
            </w:pPr>
            <w:r w:rsidRPr="0037544E">
              <w:rPr>
                <w:b/>
                <w:bCs/>
              </w:rPr>
              <w:t>Д</w:t>
            </w:r>
            <w:r w:rsidR="00AC4C93" w:rsidRPr="0037544E">
              <w:rPr>
                <w:b/>
                <w:bCs/>
              </w:rPr>
              <w:t>иректор</w:t>
            </w:r>
          </w:p>
          <w:p w14:paraId="409D2D0A" w14:textId="77777777" w:rsidR="00AC4C93" w:rsidRPr="0037544E" w:rsidRDefault="00AC4C93" w:rsidP="00053F19">
            <w:pPr>
              <w:rPr>
                <w:b/>
                <w:bCs/>
              </w:rPr>
            </w:pPr>
          </w:p>
          <w:p w14:paraId="68D5A283"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66C8592C" w14:textId="77777777" w:rsidR="00AC4C93" w:rsidRPr="000C6FE1" w:rsidRDefault="00AC4C93" w:rsidP="00F67306">
            <w:pPr>
              <w:rPr>
                <w:b/>
                <w:bCs/>
              </w:rPr>
            </w:pPr>
            <w:r w:rsidRPr="000C6FE1">
              <w:rPr>
                <w:b/>
                <w:bCs/>
              </w:rPr>
              <w:t>«</w:t>
            </w:r>
            <w:r>
              <w:rPr>
                <w:b/>
                <w:bCs/>
              </w:rPr>
              <w:t>__</w:t>
            </w:r>
            <w:r w:rsidRPr="000C6FE1">
              <w:rPr>
                <w:b/>
                <w:bCs/>
              </w:rPr>
              <w:t>»</w:t>
            </w:r>
            <w:r>
              <w:rPr>
                <w:b/>
                <w:bCs/>
              </w:rPr>
              <w:t>_________</w:t>
            </w:r>
            <w:r w:rsidR="00F67306">
              <w:rPr>
                <w:b/>
                <w:bCs/>
              </w:rPr>
              <w:t xml:space="preserve"> 2021</w:t>
            </w:r>
            <w:r w:rsidRPr="000C6FE1">
              <w:rPr>
                <w:b/>
                <w:bCs/>
              </w:rPr>
              <w:t xml:space="preserve"> г.</w:t>
            </w:r>
          </w:p>
        </w:tc>
        <w:tc>
          <w:tcPr>
            <w:tcW w:w="4111" w:type="dxa"/>
          </w:tcPr>
          <w:p w14:paraId="2F11E82B" w14:textId="77777777" w:rsidR="00AC4C93" w:rsidRPr="00726B72" w:rsidRDefault="00AC4C93" w:rsidP="00726B72">
            <w:pPr>
              <w:jc w:val="center"/>
              <w:rPr>
                <w:b/>
                <w:bCs/>
              </w:rPr>
            </w:pPr>
            <w:r w:rsidRPr="00726B72">
              <w:rPr>
                <w:b/>
                <w:bCs/>
              </w:rPr>
              <w:t>УТВЕРЖДАЮ</w:t>
            </w:r>
          </w:p>
          <w:p w14:paraId="5D0484C6"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116680E4" w14:textId="77777777" w:rsidR="00AC4C93" w:rsidRDefault="00AC4C93" w:rsidP="00B22DBC">
            <w:pPr>
              <w:ind w:left="34"/>
              <w:jc w:val="left"/>
              <w:rPr>
                <w:color w:val="333333"/>
              </w:rPr>
            </w:pPr>
          </w:p>
          <w:p w14:paraId="246B5FF4" w14:textId="77777777" w:rsidR="00AC4C93" w:rsidRPr="009D7B79" w:rsidRDefault="00AC4C93" w:rsidP="00726B72">
            <w:pPr>
              <w:jc w:val="left"/>
              <w:rPr>
                <w:b/>
                <w:bCs/>
              </w:rPr>
            </w:pPr>
          </w:p>
          <w:p w14:paraId="464CE52A" w14:textId="77777777" w:rsidR="00AC4C93" w:rsidRPr="009D7B79" w:rsidRDefault="00AC4C93" w:rsidP="00726B72">
            <w:pPr>
              <w:jc w:val="left"/>
              <w:rPr>
                <w:b/>
                <w:bCs/>
              </w:rPr>
            </w:pPr>
          </w:p>
          <w:p w14:paraId="0F0047B7" w14:textId="77777777" w:rsidR="00AC4C93" w:rsidRPr="00726B72" w:rsidRDefault="00AC4C93" w:rsidP="00726B72">
            <w:pPr>
              <w:rPr>
                <w:b/>
                <w:bCs/>
              </w:rPr>
            </w:pPr>
            <w:r w:rsidRPr="00726B72">
              <w:rPr>
                <w:b/>
                <w:bCs/>
              </w:rPr>
              <w:t xml:space="preserve">________________  </w:t>
            </w:r>
            <w:r>
              <w:rPr>
                <w:b/>
                <w:bCs/>
              </w:rPr>
              <w:t>С. В. Анохин</w:t>
            </w:r>
          </w:p>
          <w:p w14:paraId="18CBE796" w14:textId="77777777"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Pr="00726B72">
              <w:rPr>
                <w:b/>
                <w:bCs/>
              </w:rPr>
              <w:t>1г.</w:t>
            </w:r>
          </w:p>
          <w:p w14:paraId="6180307E" w14:textId="77777777" w:rsidR="00542832" w:rsidRPr="000C6FE1" w:rsidRDefault="00542832" w:rsidP="00E03AF3">
            <w:pPr>
              <w:rPr>
                <w:b/>
                <w:bCs/>
              </w:rPr>
            </w:pPr>
            <w:r>
              <w:rPr>
                <w:b/>
                <w:bCs/>
              </w:rPr>
              <w:t>М. п.</w:t>
            </w:r>
          </w:p>
        </w:tc>
      </w:tr>
    </w:tbl>
    <w:p w14:paraId="313D2143" w14:textId="77777777" w:rsidR="00AC4C93" w:rsidRDefault="00AC4C93" w:rsidP="00053F19">
      <w:pPr>
        <w:ind w:left="5390"/>
        <w:rPr>
          <w:b/>
          <w:bCs/>
        </w:rPr>
      </w:pPr>
    </w:p>
    <w:p w14:paraId="1131D81E" w14:textId="77777777" w:rsidR="00AC4C93" w:rsidRDefault="00AC4C93" w:rsidP="00053F19">
      <w:pPr>
        <w:ind w:left="5390"/>
        <w:rPr>
          <w:b/>
          <w:bCs/>
        </w:rPr>
      </w:pPr>
    </w:p>
    <w:p w14:paraId="403CA308" w14:textId="77777777" w:rsidR="00AC4C93" w:rsidRDefault="00AC4C93" w:rsidP="004A7E3C">
      <w:pPr>
        <w:keepNext/>
        <w:keepLines/>
        <w:spacing w:after="0"/>
        <w:jc w:val="right"/>
        <w:rPr>
          <w:color w:val="000000"/>
        </w:rPr>
      </w:pPr>
    </w:p>
    <w:p w14:paraId="71474338" w14:textId="77777777" w:rsidR="00AC4C93" w:rsidRPr="00455637" w:rsidRDefault="00AC4C93" w:rsidP="004A7E3C">
      <w:pPr>
        <w:keepNext/>
        <w:keepLines/>
        <w:spacing w:after="0"/>
        <w:jc w:val="right"/>
        <w:rPr>
          <w:color w:val="000000"/>
        </w:rPr>
      </w:pPr>
    </w:p>
    <w:p w14:paraId="55EAA8F6" w14:textId="77777777" w:rsidR="00AC4C93" w:rsidRPr="00455637" w:rsidRDefault="00AC4C93" w:rsidP="004A7E3C">
      <w:pPr>
        <w:keepNext/>
        <w:keepLines/>
        <w:spacing w:after="0"/>
        <w:jc w:val="right"/>
        <w:rPr>
          <w:color w:val="000000"/>
        </w:rPr>
      </w:pPr>
    </w:p>
    <w:p w14:paraId="2660DBAE" w14:textId="77777777" w:rsidR="00AC4C93" w:rsidRPr="00455637" w:rsidRDefault="00AC4C93" w:rsidP="004A7E3C">
      <w:pPr>
        <w:keepNext/>
        <w:keepLines/>
        <w:spacing w:after="0"/>
        <w:jc w:val="right"/>
        <w:rPr>
          <w:color w:val="000000"/>
        </w:rPr>
      </w:pPr>
    </w:p>
    <w:p w14:paraId="6CD874C8" w14:textId="77777777" w:rsidR="00AC4C93" w:rsidRDefault="00AC4C93" w:rsidP="004A7E3C">
      <w:pPr>
        <w:keepNext/>
        <w:keepLines/>
        <w:spacing w:after="0"/>
        <w:jc w:val="right"/>
        <w:rPr>
          <w:color w:val="000000"/>
        </w:rPr>
      </w:pPr>
    </w:p>
    <w:p w14:paraId="4704FCF0" w14:textId="77777777" w:rsidR="007B6BE4" w:rsidRDefault="007B6BE4" w:rsidP="004A7E3C">
      <w:pPr>
        <w:keepNext/>
        <w:keepLines/>
        <w:spacing w:after="0"/>
        <w:jc w:val="right"/>
        <w:rPr>
          <w:color w:val="000000"/>
        </w:rPr>
      </w:pPr>
    </w:p>
    <w:p w14:paraId="25686CC3" w14:textId="77777777" w:rsidR="00AC4C93" w:rsidRDefault="00AC4C93" w:rsidP="004A7E3C">
      <w:pPr>
        <w:keepNext/>
        <w:keepLines/>
        <w:spacing w:after="0"/>
        <w:jc w:val="right"/>
        <w:rPr>
          <w:color w:val="000000"/>
        </w:rPr>
      </w:pPr>
    </w:p>
    <w:p w14:paraId="32214C0F" w14:textId="77777777" w:rsidR="00AC4C93" w:rsidRDefault="00AC4C93" w:rsidP="004A7E3C">
      <w:pPr>
        <w:keepNext/>
        <w:keepLines/>
        <w:spacing w:after="0"/>
        <w:jc w:val="right"/>
        <w:rPr>
          <w:color w:val="000000"/>
        </w:rPr>
      </w:pPr>
    </w:p>
    <w:p w14:paraId="426F9F69" w14:textId="77777777" w:rsidR="00AC4C93" w:rsidRPr="00455637" w:rsidRDefault="00AC4C93" w:rsidP="004A7E3C">
      <w:pPr>
        <w:keepNext/>
        <w:keepLines/>
        <w:spacing w:after="0"/>
        <w:jc w:val="right"/>
        <w:rPr>
          <w:color w:val="000000"/>
        </w:rPr>
      </w:pPr>
    </w:p>
    <w:p w14:paraId="4F434F51" w14:textId="77777777" w:rsidR="00AC4C93" w:rsidRPr="00455637" w:rsidRDefault="00AC4C93" w:rsidP="004A7E3C">
      <w:pPr>
        <w:keepNext/>
        <w:keepLines/>
        <w:spacing w:after="0"/>
        <w:jc w:val="right"/>
        <w:rPr>
          <w:color w:val="000000"/>
        </w:rPr>
      </w:pPr>
    </w:p>
    <w:p w14:paraId="6446BDE6"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08F01AD7"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7E426E5D" w14:textId="77777777" w:rsidR="00AC4C93" w:rsidRPr="00EC1547" w:rsidRDefault="00AC4C93" w:rsidP="00CF3FCB">
      <w:pPr>
        <w:pStyle w:val="aff3"/>
        <w:spacing w:before="29" w:beforeAutospacing="0" w:after="29" w:afterAutospacing="0"/>
        <w:jc w:val="center"/>
        <w:rPr>
          <w:b/>
          <w:bCs/>
        </w:rPr>
      </w:pPr>
    </w:p>
    <w:p w14:paraId="5590D1D5" w14:textId="77777777" w:rsidR="00AC4C93" w:rsidRPr="00455637" w:rsidRDefault="00AC4C93" w:rsidP="00CF3FCB">
      <w:pPr>
        <w:keepNext/>
        <w:keepLines/>
        <w:spacing w:after="0"/>
        <w:jc w:val="center"/>
        <w:rPr>
          <w:b/>
          <w:bCs/>
        </w:rPr>
      </w:pPr>
    </w:p>
    <w:p w14:paraId="2FCEAF86" w14:textId="77777777" w:rsidR="00AC4C93" w:rsidRDefault="00AC4C93" w:rsidP="004A7E3C">
      <w:pPr>
        <w:keepNext/>
        <w:keepLines/>
        <w:suppressLineNumbers/>
        <w:suppressAutoHyphens/>
        <w:spacing w:after="0"/>
        <w:jc w:val="left"/>
        <w:rPr>
          <w:b/>
          <w:bCs/>
        </w:rPr>
      </w:pPr>
    </w:p>
    <w:p w14:paraId="273064AC" w14:textId="77777777" w:rsidR="00AC4C93" w:rsidRDefault="00AC4C93" w:rsidP="004A7E3C">
      <w:pPr>
        <w:keepNext/>
        <w:keepLines/>
        <w:suppressLineNumbers/>
        <w:suppressAutoHyphens/>
        <w:spacing w:after="0"/>
        <w:jc w:val="left"/>
        <w:rPr>
          <w:b/>
          <w:bCs/>
        </w:rPr>
      </w:pPr>
    </w:p>
    <w:p w14:paraId="0692EEC8" w14:textId="77777777" w:rsidR="00AC4C93" w:rsidRDefault="00AC4C93" w:rsidP="004A7E3C">
      <w:pPr>
        <w:keepNext/>
        <w:keepLines/>
        <w:suppressLineNumbers/>
        <w:suppressAutoHyphens/>
        <w:spacing w:after="0"/>
        <w:jc w:val="left"/>
        <w:rPr>
          <w:b/>
          <w:bCs/>
        </w:rPr>
      </w:pPr>
    </w:p>
    <w:p w14:paraId="4DDF2F65" w14:textId="77777777" w:rsidR="00AC4C93" w:rsidRDefault="00AC4C93" w:rsidP="004A7E3C">
      <w:pPr>
        <w:keepNext/>
        <w:keepLines/>
        <w:suppressLineNumbers/>
        <w:suppressAutoHyphens/>
        <w:spacing w:after="0"/>
        <w:jc w:val="left"/>
        <w:rPr>
          <w:b/>
          <w:bCs/>
        </w:rPr>
      </w:pPr>
    </w:p>
    <w:p w14:paraId="062A0D23" w14:textId="77777777" w:rsidR="00AC4C93" w:rsidRPr="00455637" w:rsidRDefault="00AC4C93" w:rsidP="004A7E3C">
      <w:pPr>
        <w:keepNext/>
        <w:keepLines/>
        <w:suppressLineNumbers/>
        <w:suppressAutoHyphens/>
        <w:spacing w:after="0"/>
        <w:jc w:val="left"/>
        <w:rPr>
          <w:b/>
          <w:bCs/>
        </w:rPr>
      </w:pPr>
    </w:p>
    <w:p w14:paraId="1646AA38" w14:textId="77777777" w:rsidR="00AC4C93" w:rsidRPr="00455637" w:rsidRDefault="00AC4C93" w:rsidP="004A7E3C">
      <w:pPr>
        <w:keepNext/>
        <w:keepLines/>
        <w:suppressLineNumbers/>
        <w:suppressAutoHyphens/>
        <w:spacing w:after="0"/>
        <w:jc w:val="left"/>
        <w:rPr>
          <w:b/>
          <w:bCs/>
        </w:rPr>
      </w:pPr>
    </w:p>
    <w:p w14:paraId="2FFCEA28" w14:textId="77777777" w:rsidR="00AC4C93" w:rsidRPr="00455637" w:rsidRDefault="00AC4C93" w:rsidP="004A7E3C">
      <w:pPr>
        <w:keepNext/>
        <w:keepLines/>
        <w:suppressLineNumbers/>
        <w:suppressAutoHyphens/>
        <w:spacing w:after="0"/>
        <w:jc w:val="left"/>
        <w:rPr>
          <w:b/>
          <w:bCs/>
        </w:rPr>
      </w:pPr>
    </w:p>
    <w:p w14:paraId="14AFC2C5"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35CFC8EC" w14:textId="77777777"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Pr="00455637">
        <w:rPr>
          <w:b/>
          <w:bCs/>
        </w:rPr>
        <w:t>1г.</w:t>
      </w:r>
    </w:p>
    <w:p w14:paraId="7F5BD8E7" w14:textId="77777777" w:rsidR="00AC4C93" w:rsidRDefault="00AC4C93" w:rsidP="00053F19">
      <w:pPr>
        <w:keepNext/>
        <w:keepLines/>
        <w:spacing w:after="0"/>
        <w:jc w:val="center"/>
        <w:rPr>
          <w:rStyle w:val="16"/>
          <w:b w:val="0"/>
          <w:bCs w:val="0"/>
          <w:caps/>
          <w:sz w:val="24"/>
          <w:szCs w:val="24"/>
        </w:rPr>
      </w:pPr>
      <w:r w:rsidRPr="00455637">
        <w:br w:type="page"/>
      </w:r>
      <w:bookmarkStart w:id="1"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019D0797" w14:textId="77777777" w:rsidR="00AC4C93" w:rsidRPr="00053F19" w:rsidRDefault="00AC4C93" w:rsidP="00053F19">
      <w:pPr>
        <w:keepNext/>
        <w:keepLines/>
        <w:spacing w:after="0"/>
        <w:jc w:val="center"/>
        <w:rPr>
          <w:rStyle w:val="16"/>
          <w:b w:val="0"/>
          <w:bCs w:val="0"/>
          <w:caps/>
          <w:sz w:val="24"/>
          <w:szCs w:val="24"/>
        </w:rPr>
      </w:pPr>
    </w:p>
    <w:p w14:paraId="0038CE1A"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1E476F4D"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35859043"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5FFC19A7"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6571082A"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3C530DB2"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594148B8"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«Ростех» www.etprf.ru</w:t>
      </w:r>
      <w:r>
        <w:t>.</w:t>
      </w:r>
    </w:p>
    <w:p w14:paraId="388F99A1"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780586B5"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070DCA10"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370D887A"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1D3980CC"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420EC8BB"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4C3797BB"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0BC4CD0F"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17FB700C" w14:textId="77777777" w:rsidR="00AC4C93" w:rsidRDefault="00AC4C93" w:rsidP="009C35CF">
      <w:pPr>
        <w:pStyle w:val="12"/>
        <w:widowControl w:val="0"/>
        <w:spacing w:before="0"/>
        <w:ind w:firstLine="539"/>
      </w:pPr>
    </w:p>
    <w:p w14:paraId="24064DA9" w14:textId="77777777" w:rsidR="00AC4C93" w:rsidRDefault="00AC4C93" w:rsidP="009C35CF">
      <w:pPr>
        <w:pStyle w:val="12"/>
        <w:widowControl w:val="0"/>
        <w:spacing w:before="0"/>
        <w:ind w:firstLine="539"/>
      </w:pPr>
    </w:p>
    <w:p w14:paraId="20DE02F2" w14:textId="77777777" w:rsidR="00AC4C93" w:rsidRDefault="00AC4C93" w:rsidP="009C35CF">
      <w:pPr>
        <w:pStyle w:val="12"/>
        <w:widowControl w:val="0"/>
        <w:spacing w:before="0"/>
        <w:ind w:firstLine="539"/>
      </w:pPr>
    </w:p>
    <w:p w14:paraId="0023BA63" w14:textId="77777777" w:rsidR="00AC4C93" w:rsidRDefault="00AC4C93" w:rsidP="009C35CF">
      <w:pPr>
        <w:pStyle w:val="12"/>
        <w:widowControl w:val="0"/>
        <w:spacing w:before="0"/>
        <w:ind w:firstLine="539"/>
      </w:pPr>
    </w:p>
    <w:p w14:paraId="75B20B7A" w14:textId="77777777" w:rsidR="007A5CD6" w:rsidRDefault="007A5CD6" w:rsidP="009C35CF">
      <w:pPr>
        <w:pStyle w:val="12"/>
        <w:widowControl w:val="0"/>
        <w:spacing w:before="0"/>
        <w:ind w:firstLine="539"/>
      </w:pPr>
    </w:p>
    <w:p w14:paraId="4A6F4B45" w14:textId="77777777" w:rsidR="007B6BE4" w:rsidRDefault="007B6BE4" w:rsidP="009C35CF">
      <w:pPr>
        <w:pStyle w:val="12"/>
        <w:widowControl w:val="0"/>
        <w:spacing w:before="0"/>
        <w:ind w:firstLine="539"/>
      </w:pPr>
    </w:p>
    <w:p w14:paraId="2AA77959" w14:textId="77777777" w:rsidR="007A5CD6" w:rsidRDefault="007A5CD6" w:rsidP="009C35CF">
      <w:pPr>
        <w:pStyle w:val="12"/>
        <w:widowControl w:val="0"/>
        <w:spacing w:before="0"/>
        <w:ind w:firstLine="539"/>
      </w:pPr>
    </w:p>
    <w:p w14:paraId="75E718A8" w14:textId="77777777" w:rsidR="007A5CD6" w:rsidRDefault="007A5CD6" w:rsidP="009C35CF">
      <w:pPr>
        <w:pStyle w:val="12"/>
        <w:widowControl w:val="0"/>
        <w:spacing w:before="0"/>
        <w:ind w:firstLine="539"/>
      </w:pPr>
    </w:p>
    <w:p w14:paraId="3DA9D041" w14:textId="77777777" w:rsidR="003C3073" w:rsidRDefault="003C3073" w:rsidP="009C35CF">
      <w:pPr>
        <w:pStyle w:val="12"/>
        <w:widowControl w:val="0"/>
        <w:spacing w:before="0"/>
        <w:ind w:firstLine="539"/>
      </w:pPr>
    </w:p>
    <w:p w14:paraId="36A724C1" w14:textId="77777777" w:rsidR="00AC4C93" w:rsidRDefault="00AC4C93" w:rsidP="009C35CF">
      <w:pPr>
        <w:pStyle w:val="12"/>
        <w:widowControl w:val="0"/>
        <w:spacing w:before="0"/>
        <w:ind w:firstLine="539"/>
      </w:pPr>
    </w:p>
    <w:p w14:paraId="4539E378" w14:textId="77777777" w:rsidR="00AC4C93" w:rsidRDefault="00AC4C93" w:rsidP="009C35CF">
      <w:pPr>
        <w:pStyle w:val="12"/>
        <w:widowControl w:val="0"/>
        <w:spacing w:before="0"/>
        <w:ind w:firstLine="539"/>
      </w:pPr>
    </w:p>
    <w:p w14:paraId="58D846E3"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7C245990" w14:textId="77777777" w:rsidR="00AC4C93" w:rsidRPr="00455637" w:rsidRDefault="00AC4C93" w:rsidP="00F71337">
      <w:pPr>
        <w:widowControl w:val="0"/>
        <w:spacing w:after="0"/>
      </w:pPr>
    </w:p>
    <w:p w14:paraId="198CE71F"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4D8B42D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728FFCE2"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18E54E95" w14:textId="77777777" w:rsidR="00AC4C93" w:rsidRPr="007D0D86" w:rsidRDefault="00AC4C93" w:rsidP="00F71337">
      <w:pPr>
        <w:widowControl w:val="0"/>
        <w:spacing w:after="0"/>
        <w:ind w:firstLine="539"/>
      </w:pPr>
    </w:p>
    <w:p w14:paraId="300473EF"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35E06E71"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7DF9BDFD" w14:textId="77777777" w:rsidR="00AC4C93" w:rsidRPr="00455637" w:rsidRDefault="00AC4C93" w:rsidP="00F71337">
      <w:pPr>
        <w:widowControl w:val="0"/>
        <w:spacing w:after="0"/>
      </w:pPr>
    </w:p>
    <w:p w14:paraId="70FA840D"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55A8CB5A"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478E137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308C7E1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18CD0581" w14:textId="77777777" w:rsidR="00AC4C93" w:rsidRPr="00455637" w:rsidRDefault="00AC4C93" w:rsidP="00F71337">
      <w:pPr>
        <w:widowControl w:val="0"/>
        <w:spacing w:after="0"/>
        <w:ind w:firstLine="539"/>
      </w:pPr>
    </w:p>
    <w:p w14:paraId="0C58E99A"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4A067437"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74A52F74"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001A6E4E"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11064EE0" w14:textId="77777777" w:rsidR="00AC4C93" w:rsidRPr="00455637" w:rsidRDefault="00AC4C93" w:rsidP="00F71337">
      <w:pPr>
        <w:widowControl w:val="0"/>
        <w:spacing w:after="0"/>
        <w:ind w:firstLine="539"/>
      </w:pPr>
    </w:p>
    <w:p w14:paraId="3A0CA51E"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12274B85"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 xml:space="preserve">1.5..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0888EE48"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082A0625"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4F3A5F94"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0D719C11"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5A7CEFD9"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060A301A" w14:textId="77777777" w:rsidR="00AC4C93" w:rsidRPr="00455637" w:rsidRDefault="00AC4C93" w:rsidP="00F71337">
      <w:pPr>
        <w:pStyle w:val="ConsPlusNormal"/>
        <w:ind w:firstLine="567"/>
        <w:jc w:val="both"/>
        <w:rPr>
          <w:rFonts w:ascii="Times New Roman" w:hAnsi="Times New Roman" w:cs="Times New Roman"/>
          <w:sz w:val="24"/>
          <w:szCs w:val="24"/>
        </w:rPr>
      </w:pPr>
    </w:p>
    <w:p w14:paraId="4FE407DF"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7A0ED937"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r w:rsidRPr="00AB1F9D">
        <w:rPr>
          <w:rFonts w:ascii="Times New Roman" w:hAnsi="Times New Roman" w:cs="Times New Roman"/>
          <w:b w:val="0"/>
          <w:bCs w:val="0"/>
          <w:lang w:val="en-US"/>
        </w:rPr>
        <w:t>V</w:t>
      </w:r>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26AFFFB4" w14:textId="77777777" w:rsidR="00AC4C93" w:rsidRPr="00C91EFD" w:rsidRDefault="00AC4C93" w:rsidP="00C91EFD"/>
    <w:p w14:paraId="48F16572"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6FCDA412"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3F1C48B1" w14:textId="77777777" w:rsidR="00AC4C93" w:rsidRPr="00455637" w:rsidRDefault="00AC4C93" w:rsidP="00F71337">
      <w:pPr>
        <w:widowControl w:val="0"/>
        <w:spacing w:after="0"/>
        <w:ind w:firstLine="539"/>
      </w:pPr>
    </w:p>
    <w:p w14:paraId="3B1D7569"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742DFF14"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239F9C7A" w14:textId="77777777" w:rsidR="00AC4C93" w:rsidRPr="00455637" w:rsidRDefault="00AC4C93" w:rsidP="00F71337">
      <w:pPr>
        <w:widowControl w:val="0"/>
        <w:spacing w:after="0"/>
      </w:pPr>
    </w:p>
    <w:p w14:paraId="3D42B1B0"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42A77DB6"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2E8E819D"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2C0F3D5A"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5FB16CF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34AD9C84"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035A3F8F"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38450EFE"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4C5CE909" w14:textId="77777777" w:rsidR="00AC4C93" w:rsidRPr="00455637" w:rsidRDefault="00AC4C93" w:rsidP="00F71337">
      <w:pPr>
        <w:widowControl w:val="0"/>
        <w:spacing w:after="0"/>
        <w:ind w:firstLine="567"/>
        <w:rPr>
          <w:b/>
          <w:bCs/>
          <w:color w:val="FF0000"/>
        </w:rPr>
      </w:pPr>
    </w:p>
    <w:p w14:paraId="2364D20B"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6DDAA651"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782B65B6"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33E9F3B9"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3137DCBF"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471C4B60"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2384805D"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2D3D2523"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1DC66FC8"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60BB0ABF"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029818FB" w14:textId="77777777" w:rsidR="00AC4C93" w:rsidRPr="00455637" w:rsidRDefault="00AC4C93" w:rsidP="00F71337">
      <w:pPr>
        <w:widowControl w:val="0"/>
        <w:spacing w:after="0"/>
        <w:ind w:firstLine="539"/>
      </w:pPr>
    </w:p>
    <w:p w14:paraId="200315A0"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316156B2"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Индивидуальный предприниматель Генералов Александр Александрович</w:t>
      </w:r>
      <w:r w:rsidR="00BD5A4B" w:rsidRPr="00BD5A4B">
        <w:t xml:space="preserve"> </w:t>
      </w:r>
      <w:r>
        <w:t xml:space="preserve"> </w:t>
      </w:r>
      <w:r w:rsidRPr="00C761BF">
        <w:t>www.</w:t>
      </w:r>
      <w:r w:rsidR="00BD5A4B" w:rsidRPr="00BD5A4B">
        <w:t>sp-org</w:t>
      </w:r>
      <w:r w:rsidRPr="00C761BF">
        <w:t xml:space="preserve">.ru и официальной Электронной торговой площадки Государственной </w:t>
      </w:r>
      <w:r w:rsidRPr="00A30941">
        <w:t xml:space="preserve">корпорации «Ростех» </w:t>
      </w:r>
      <w:hyperlink r:id="rId9" w:history="1">
        <w:r w:rsidRPr="00A30941">
          <w:rPr>
            <w:rStyle w:val="aff7"/>
            <w:color w:val="auto"/>
          </w:rPr>
          <w:t>www.etprf.ru</w:t>
        </w:r>
      </w:hyperlink>
      <w:r w:rsidRPr="00A30941">
        <w:t>.</w:t>
      </w:r>
    </w:p>
    <w:p w14:paraId="7E47C4A6"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r w:rsidR="00F67306">
        <w:rPr>
          <w:lang w:val="en-US"/>
        </w:rPr>
        <w:t>sp</w:t>
      </w:r>
      <w:r w:rsidR="00F67306" w:rsidRPr="00F67306">
        <w:t>-</w:t>
      </w:r>
      <w:r w:rsidR="00F67306">
        <w:rPr>
          <w:lang w:val="en-US"/>
        </w:rPr>
        <w:t>org</w:t>
      </w:r>
      <w:r w:rsidR="00834B46">
        <w:t>.ru</w:t>
      </w:r>
      <w:r w:rsidR="00CA0094" w:rsidRPr="00A30941">
        <w:rPr>
          <w:rStyle w:val="aff7"/>
          <w:bCs/>
          <w:color w:val="auto"/>
          <w:u w:val="none"/>
        </w:rPr>
        <w:t>.</w:t>
      </w:r>
      <w:r w:rsidR="00AC4C93" w:rsidRPr="00A30941">
        <w:rPr>
          <w:bCs/>
        </w:rPr>
        <w:t xml:space="preserve"> </w:t>
      </w:r>
    </w:p>
    <w:p w14:paraId="22501A47" w14:textId="77777777" w:rsidR="00AC4C93" w:rsidRPr="00455637" w:rsidRDefault="00AC4C93" w:rsidP="00F71337">
      <w:pPr>
        <w:widowControl w:val="0"/>
        <w:spacing w:after="0"/>
      </w:pPr>
    </w:p>
    <w:p w14:paraId="760CE6F0"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68047A86"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0EDD51E8"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5B9BE1FC" w14:textId="77777777" w:rsidR="00AC4C93" w:rsidRPr="00455637" w:rsidRDefault="00AC4C93" w:rsidP="00F71337">
      <w:pPr>
        <w:widowControl w:val="0"/>
        <w:spacing w:after="0"/>
      </w:pPr>
    </w:p>
    <w:p w14:paraId="06395CF0"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61AF153D"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14CEABE4"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57A4FE6D"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6FC18911" w14:textId="77777777" w:rsidR="00AC4C93" w:rsidRPr="004306AA" w:rsidRDefault="00AC4C93" w:rsidP="00F71337">
      <w:pPr>
        <w:widowControl w:val="0"/>
        <w:spacing w:after="0"/>
      </w:pPr>
    </w:p>
    <w:p w14:paraId="6EB43979"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130DD12B"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141E1BFE"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622489AE" w14:textId="77777777" w:rsidR="00AC4C93" w:rsidRPr="00455637" w:rsidRDefault="00AC4C93" w:rsidP="00F71337">
      <w:pPr>
        <w:widowControl w:val="0"/>
        <w:spacing w:after="0"/>
      </w:pPr>
    </w:p>
    <w:p w14:paraId="2EC2D112"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02DB78DC"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38B830D1"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0D3591CE"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5B274814"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0D05029B"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1441B7E6"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38389FE3"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6F5A9D2E"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024CE620"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5B250934"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36DEF6D8"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22B09CFA"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r w:rsidR="00E90798">
        <w:rPr>
          <w:rFonts w:ascii="Times New Roman" w:hAnsi="Times New Roman" w:cs="Times New Roman"/>
        </w:rPr>
        <w:t>9.</w:t>
      </w:r>
      <w:r w:rsidR="00AC4C93" w:rsidRPr="00AB0CA8">
        <w:rPr>
          <w:rFonts w:ascii="Times New Roman" w:hAnsi="Times New Roman" w:cs="Times New Roman"/>
        </w:rPr>
        <w:t xml:space="preserve">Участник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6C82FADC"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77DEB42B"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35B2C557"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26496DDA" w14:textId="77777777" w:rsidR="00AC4C93" w:rsidRPr="00455637" w:rsidRDefault="00AC4C93" w:rsidP="00F71337">
      <w:pPr>
        <w:widowControl w:val="0"/>
        <w:spacing w:after="0"/>
        <w:ind w:firstLine="539"/>
      </w:pPr>
    </w:p>
    <w:p w14:paraId="6A081677"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5352BE01"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284FFFFC"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201C354C"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75357AC6" w14:textId="77777777" w:rsidR="00AC4C93" w:rsidRPr="00455637" w:rsidRDefault="00AC4C93" w:rsidP="00F71337">
      <w:pPr>
        <w:widowControl w:val="0"/>
        <w:spacing w:after="0"/>
      </w:pPr>
    </w:p>
    <w:p w14:paraId="1FB3F9CA"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56827799"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663311C8" w14:textId="77777777" w:rsidR="007E0014" w:rsidRPr="007E0014" w:rsidRDefault="007E0014" w:rsidP="007E0014"/>
    <w:p w14:paraId="503E0065"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75A1FB41"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6230E146"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083F3398"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7BAAF6AD"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8C64E58"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1AB87DC8"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32BE2624"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43CA0DAB"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397B23C0"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4417534B"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4DE33638"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20A3D13F"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479F1BA1"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3DF3BCBD" w14:textId="77777777" w:rsidR="00AC4C93" w:rsidRPr="00455637" w:rsidRDefault="00AC4C93" w:rsidP="00F71337">
      <w:pPr>
        <w:widowControl w:val="0"/>
        <w:spacing w:after="0"/>
      </w:pPr>
    </w:p>
    <w:p w14:paraId="4A9C82EA"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71572631"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3761282D"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254F2249"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участником конкурса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67E31F7C" w14:textId="77777777" w:rsidR="000A4CCE" w:rsidRPr="000A4CCE" w:rsidRDefault="000A4CCE" w:rsidP="000A4CCE">
      <w:r>
        <w:tab/>
        <w:t xml:space="preserve">3.5.4. </w:t>
      </w:r>
      <w:r w:rsidRPr="000A4CCE">
        <w:rPr>
          <w:bCs/>
        </w:rPr>
        <w:t xml:space="preserve">Цена арендной платы, предлагаемой участником конкурса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0F3BD781" w14:textId="77777777" w:rsidR="00AC4C93" w:rsidRPr="00455637" w:rsidRDefault="00AC4C93" w:rsidP="00F71337">
      <w:pPr>
        <w:widowControl w:val="0"/>
        <w:spacing w:after="0"/>
        <w:ind w:firstLine="539"/>
      </w:pPr>
    </w:p>
    <w:p w14:paraId="05C72238"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43787438"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7F0F52D2"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09E93143"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52138B4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52D284D2"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713E5350"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F0F1AE5"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0187C6B2"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50DE45BF"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7A269B3B"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361E32DA" w14:textId="77777777" w:rsidR="00D33010" w:rsidRPr="00470132" w:rsidRDefault="00D33010" w:rsidP="00F71337">
      <w:pPr>
        <w:widowControl w:val="0"/>
        <w:spacing w:after="0"/>
        <w:ind w:firstLine="567"/>
      </w:pPr>
    </w:p>
    <w:p w14:paraId="3F9197F5" w14:textId="77777777" w:rsidR="00AC4C93" w:rsidRPr="00470132" w:rsidRDefault="00AC4C93" w:rsidP="00F71337">
      <w:pPr>
        <w:widowControl w:val="0"/>
        <w:spacing w:after="0"/>
        <w:ind w:firstLine="567"/>
      </w:pPr>
    </w:p>
    <w:p w14:paraId="4F7F65C6"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6570399D"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1D5F3054" w14:textId="77777777" w:rsidR="00AC4C93" w:rsidRPr="00470132" w:rsidRDefault="00AC4C93" w:rsidP="00F71337">
      <w:pPr>
        <w:widowControl w:val="0"/>
        <w:spacing w:after="0"/>
        <w:ind w:firstLine="567"/>
      </w:pPr>
    </w:p>
    <w:p w14:paraId="67CDB665"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59DB1D27"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45FA408D"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2C8B43D4"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75B5F75A"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60DF21A4"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6B1A8AC9"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744B24AC"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01CACACE"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5BD2FF1A"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4891601D"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0C2116F3"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6C7A16A8" w14:textId="77777777" w:rsidR="00ED1C98" w:rsidRDefault="00ED1C98" w:rsidP="00F71337">
      <w:pPr>
        <w:widowControl w:val="0"/>
        <w:tabs>
          <w:tab w:val="num" w:pos="0"/>
        </w:tabs>
        <w:spacing w:after="0"/>
        <w:ind w:firstLine="567"/>
      </w:pPr>
    </w:p>
    <w:p w14:paraId="22C41595" w14:textId="77777777" w:rsidR="003F44E1" w:rsidRPr="00455637" w:rsidRDefault="003F44E1" w:rsidP="00F71337">
      <w:pPr>
        <w:widowControl w:val="0"/>
        <w:tabs>
          <w:tab w:val="num" w:pos="0"/>
        </w:tabs>
        <w:spacing w:after="0"/>
        <w:ind w:firstLine="567"/>
      </w:pPr>
    </w:p>
    <w:p w14:paraId="577CB3FE"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66120052"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5BA33CF4"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20663D73"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0D503255"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58A79A47"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0D686DC"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3100836F"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7BBF072C"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6A83189F"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42546C7F"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3BD30AB8"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2A4F12BB"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368E5A43"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E299D60"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6D8727F7"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заявок</w:t>
      </w:r>
      <w:r w:rsidR="008A72AE">
        <w:t>, в случае, если такой участник признан конкурсной комиссией победителем конкурса</w:t>
      </w:r>
      <w:r w:rsidRPr="00470132">
        <w:t>.</w:t>
      </w:r>
    </w:p>
    <w:p w14:paraId="7515227E"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46D92E0A" w14:textId="77777777" w:rsidR="00AC4C93" w:rsidRPr="008077A0" w:rsidRDefault="00AC4C93" w:rsidP="00F71337">
      <w:pPr>
        <w:widowControl w:val="0"/>
        <w:spacing w:after="0"/>
        <w:ind w:firstLine="709"/>
      </w:pPr>
    </w:p>
    <w:p w14:paraId="14C80FA0"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2" w:name="Par673"/>
      <w:bookmarkEnd w:id="2"/>
    </w:p>
    <w:p w14:paraId="5A0C265E"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1F28DBA9"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7D7FB15E"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26C44E39"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53F9A9E9"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2BF83B3E"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6D058D11"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0901B353"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21492B3B"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0F0C3321"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62123168"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6EFE5A5D"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2EDD9E18"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0706BF63"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28E8E31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095C2CE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3032EA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2C51F877"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5FB5A4D3" w14:textId="77777777" w:rsidR="00AC4C93" w:rsidRPr="00455637" w:rsidRDefault="00AC4C93" w:rsidP="00F71337">
      <w:pPr>
        <w:widowControl w:val="0"/>
        <w:tabs>
          <w:tab w:val="num" w:pos="0"/>
        </w:tabs>
        <w:spacing w:after="0"/>
        <w:ind w:firstLine="567"/>
      </w:pPr>
    </w:p>
    <w:p w14:paraId="56812A50"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34411BFA"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40DB024A"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2CF39AC3"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1885086E"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42A1126B"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384C5E06" w14:textId="77777777" w:rsidR="00AC4C93" w:rsidRPr="00455637" w:rsidRDefault="00AC4C93" w:rsidP="00F71337">
      <w:pPr>
        <w:widowControl w:val="0"/>
        <w:tabs>
          <w:tab w:val="num" w:pos="0"/>
        </w:tabs>
        <w:spacing w:after="0"/>
        <w:ind w:firstLine="567"/>
      </w:pPr>
    </w:p>
    <w:p w14:paraId="64BFED23"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31F93334"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402E236A"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451164F6"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475B07D6"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0A4867C0"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16C0DD69" w14:textId="77777777" w:rsidR="00AC4C93" w:rsidRPr="008077A0" w:rsidRDefault="00AC4C93" w:rsidP="00F71337">
      <w:pPr>
        <w:widowControl w:val="0"/>
        <w:tabs>
          <w:tab w:val="num" w:pos="0"/>
        </w:tabs>
        <w:spacing w:after="0"/>
        <w:ind w:firstLine="567"/>
      </w:pPr>
    </w:p>
    <w:p w14:paraId="7FFAC282"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5204EC5D"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21EC7E6F" w14:textId="77777777" w:rsidR="00AC4C93" w:rsidRPr="00455637" w:rsidRDefault="00AC4C93" w:rsidP="00F71337">
      <w:pPr>
        <w:widowControl w:val="0"/>
        <w:tabs>
          <w:tab w:val="num" w:pos="0"/>
          <w:tab w:val="left" w:pos="900"/>
        </w:tabs>
        <w:spacing w:after="0"/>
        <w:ind w:firstLine="567"/>
      </w:pPr>
      <w:r w:rsidRPr="00455637">
        <w:tab/>
      </w:r>
    </w:p>
    <w:p w14:paraId="08BB2937"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0F28E200"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2E72C443"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03E002E7"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43DC131D"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6CD6060A" w14:textId="77777777" w:rsidR="00E1571B" w:rsidRDefault="00E1571B" w:rsidP="00A06F27">
      <w:pPr>
        <w:pStyle w:val="ConsPlusNormal"/>
        <w:ind w:firstLine="540"/>
        <w:jc w:val="both"/>
        <w:rPr>
          <w:rFonts w:ascii="Times New Roman" w:hAnsi="Times New Roman" w:cs="Times New Roman"/>
          <w:sz w:val="24"/>
          <w:szCs w:val="24"/>
        </w:rPr>
      </w:pPr>
    </w:p>
    <w:p w14:paraId="69B2AAE9"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0653A176"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5165E629" w14:textId="77777777" w:rsidR="00843074" w:rsidRDefault="00843074" w:rsidP="00471783">
      <w:pPr>
        <w:widowControl w:val="0"/>
        <w:spacing w:after="0"/>
        <w:ind w:firstLine="709"/>
      </w:pPr>
    </w:p>
    <w:p w14:paraId="4D3B98DF" w14:textId="77777777" w:rsidR="00AC4C93" w:rsidRDefault="00AC4C93" w:rsidP="00471783">
      <w:pPr>
        <w:widowControl w:val="0"/>
        <w:spacing w:after="0"/>
        <w:ind w:firstLine="709"/>
      </w:pPr>
    </w:p>
    <w:p w14:paraId="02648506" w14:textId="77777777" w:rsidR="00AC4C93" w:rsidRDefault="00AC4C93" w:rsidP="00471783">
      <w:pPr>
        <w:widowControl w:val="0"/>
        <w:spacing w:after="0"/>
        <w:ind w:firstLine="709"/>
      </w:pPr>
    </w:p>
    <w:p w14:paraId="654FDAC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3889C1F" w14:textId="77777777" w:rsidR="00D47B9C" w:rsidRDefault="00D47B9C" w:rsidP="00D47B9C"/>
    <w:p w14:paraId="6ADA38F6" w14:textId="77777777" w:rsidR="00D47B9C" w:rsidRDefault="00D47B9C" w:rsidP="00D47B9C"/>
    <w:p w14:paraId="50C81E31" w14:textId="77777777" w:rsidR="00D47B9C" w:rsidRDefault="00D47B9C" w:rsidP="00D47B9C"/>
    <w:p w14:paraId="283B1C23" w14:textId="77777777" w:rsidR="00D47B9C" w:rsidRDefault="00D47B9C" w:rsidP="00D47B9C"/>
    <w:p w14:paraId="7EB3387D" w14:textId="77777777" w:rsidR="00D47B9C" w:rsidRDefault="00D47B9C" w:rsidP="00D47B9C"/>
    <w:p w14:paraId="3C8B0214" w14:textId="77777777" w:rsidR="00D47B9C" w:rsidRDefault="00D47B9C" w:rsidP="00D47B9C"/>
    <w:p w14:paraId="3BDB9E0B" w14:textId="77777777" w:rsidR="00D47B9C" w:rsidRDefault="00D47B9C" w:rsidP="00D47B9C"/>
    <w:p w14:paraId="734AF199" w14:textId="77777777" w:rsidR="00D47B9C" w:rsidRDefault="00D47B9C" w:rsidP="00D47B9C"/>
    <w:p w14:paraId="1D23601D" w14:textId="77777777" w:rsidR="00D47B9C" w:rsidRDefault="00D47B9C" w:rsidP="00D47B9C"/>
    <w:p w14:paraId="712AF0CE" w14:textId="77777777" w:rsidR="00D47B9C" w:rsidRPr="00D47B9C" w:rsidRDefault="00D47B9C" w:rsidP="00D47B9C"/>
    <w:p w14:paraId="1764F87D"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179D8B62" w14:textId="77777777" w:rsidR="00011878" w:rsidRDefault="00011878" w:rsidP="00011878"/>
    <w:p w14:paraId="11F8FC61" w14:textId="77777777" w:rsidR="00011878" w:rsidRDefault="00011878" w:rsidP="00011878"/>
    <w:p w14:paraId="17F6DD8C" w14:textId="77777777" w:rsidR="00011878" w:rsidRPr="00011878" w:rsidRDefault="00011878" w:rsidP="00011878"/>
    <w:p w14:paraId="749E0232"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6CC73D29"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3282379F"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3" w:name="_Toc171230698"/>
      <w:r w:rsidRPr="00455637">
        <w:rPr>
          <w:b w:val="0"/>
          <w:bCs w:val="0"/>
          <w:caps/>
          <w:sz w:val="24"/>
          <w:szCs w:val="24"/>
        </w:rPr>
        <w:t>Информация о проводимом конкурсе:</w:t>
      </w:r>
      <w:bookmarkEnd w:id="3"/>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30920D9D"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489C8DA0"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38F21C2D"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3B2FB726" w14:textId="77777777" w:rsidR="00AC4C93" w:rsidRPr="00085226" w:rsidRDefault="00AC4C93" w:rsidP="00085226">
            <w:pPr>
              <w:jc w:val="center"/>
              <w:rPr>
                <w:b/>
                <w:bCs/>
              </w:rPr>
            </w:pPr>
            <w:r w:rsidRPr="00085226">
              <w:rPr>
                <w:b/>
                <w:bCs/>
              </w:rPr>
              <w:t>Информация</w:t>
            </w:r>
          </w:p>
        </w:tc>
      </w:tr>
      <w:tr w:rsidR="00AC4C93" w:rsidRPr="00085226" w14:paraId="183753EB"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E210D95"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05130D43"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46F067D4" w14:textId="77777777" w:rsidR="0057127A" w:rsidRPr="000E3159" w:rsidRDefault="0057127A" w:rsidP="0057127A">
            <w:r w:rsidRPr="000E3159">
              <w:rPr>
                <w:rStyle w:val="afff7"/>
              </w:rPr>
              <w:t>АО Раменский Приборостроительный Завод;</w:t>
            </w:r>
            <w:r w:rsidRPr="000E3159">
              <w:t xml:space="preserve"> </w:t>
            </w:r>
          </w:p>
          <w:p w14:paraId="0FCC1B77"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244669D7"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r w:rsidR="008A0DFF" w:rsidRPr="00320ADD">
              <w:rPr>
                <w:rFonts w:eastAsia="SimSun"/>
                <w:kern w:val="1"/>
                <w:lang w:val="en-US" w:eastAsia="hi-IN" w:bidi="hi-IN"/>
              </w:rPr>
              <w:t>motin</w:t>
            </w:r>
            <w:r w:rsidR="008A0DFF" w:rsidRPr="00320ADD">
              <w:rPr>
                <w:rFonts w:eastAsia="SimSun"/>
                <w:kern w:val="1"/>
                <w:lang w:eastAsia="hi-IN" w:bidi="hi-IN"/>
              </w:rPr>
              <w:t>@</w:t>
            </w:r>
            <w:r w:rsidR="008A0DFF" w:rsidRPr="00320ADD">
              <w:rPr>
                <w:rFonts w:eastAsia="SimSun"/>
                <w:kern w:val="1"/>
                <w:lang w:val="en-US" w:eastAsia="hi-IN" w:bidi="hi-IN"/>
              </w:rPr>
              <w:t>rpz</w:t>
            </w:r>
            <w:r w:rsidR="008A0DFF" w:rsidRPr="00320ADD">
              <w:rPr>
                <w:rFonts w:eastAsia="SimSun"/>
                <w:kern w:val="1"/>
                <w:lang w:eastAsia="hi-IN" w:bidi="hi-IN"/>
              </w:rPr>
              <w:t>.</w:t>
            </w:r>
            <w:r w:rsidR="008A0DFF" w:rsidRPr="00320ADD">
              <w:rPr>
                <w:rFonts w:eastAsia="SimSun"/>
                <w:kern w:val="1"/>
                <w:lang w:val="en-US" w:eastAsia="hi-IN" w:bidi="hi-IN"/>
              </w:rPr>
              <w:t>ru</w:t>
            </w:r>
          </w:p>
          <w:p w14:paraId="3C572D21" w14:textId="77777777" w:rsidR="00AC4C93" w:rsidRPr="008A0DFF" w:rsidRDefault="00AC4C93" w:rsidP="00726B72">
            <w:r w:rsidRPr="008A0DFF">
              <w:t xml:space="preserve">Тел.: </w:t>
            </w:r>
            <w:r w:rsidR="00B22DBC" w:rsidRPr="008A0DFF">
              <w:t>8 (49646) 46-206</w:t>
            </w:r>
          </w:p>
          <w:p w14:paraId="776B2486" w14:textId="77777777" w:rsidR="0057127A" w:rsidRPr="00F505C9" w:rsidRDefault="00AC4C93" w:rsidP="0057127A">
            <w:r w:rsidRPr="00F505C9">
              <w:t xml:space="preserve">Факс: </w:t>
            </w:r>
          </w:p>
          <w:p w14:paraId="64652B34"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0959E94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1D9B12AC"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61282214"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BB0520C"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16488F12"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78A570EA"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929</w:t>
            </w:r>
            <w:r w:rsidRPr="00CF3FCB">
              <w:rPr>
                <w:rFonts w:eastAsia="SimSun"/>
                <w:kern w:val="1"/>
                <w:lang w:eastAsia="hi-IN" w:bidi="hi-IN"/>
              </w:rPr>
              <w:t xml:space="preserve">) </w:t>
            </w:r>
            <w:r w:rsidR="00B11E64">
              <w:rPr>
                <w:rFonts w:eastAsia="SimSun"/>
                <w:kern w:val="1"/>
                <w:lang w:eastAsia="hi-IN" w:bidi="hi-IN"/>
              </w:rPr>
              <w:t>613</w:t>
            </w:r>
            <w:r w:rsidRPr="00CF3FCB">
              <w:rPr>
                <w:rFonts w:eastAsia="SimSun"/>
                <w:kern w:val="1"/>
                <w:lang w:eastAsia="hi-IN" w:bidi="hi-IN"/>
              </w:rPr>
              <w:t>-</w:t>
            </w:r>
            <w:r w:rsidR="00B11E64">
              <w:rPr>
                <w:rFonts w:eastAsia="SimSun"/>
                <w:kern w:val="1"/>
                <w:lang w:eastAsia="hi-IN" w:bidi="hi-IN"/>
              </w:rPr>
              <w:t>23</w:t>
            </w:r>
            <w:r w:rsidRPr="00CF3FCB">
              <w:rPr>
                <w:rFonts w:eastAsia="SimSun"/>
                <w:kern w:val="1"/>
                <w:lang w:eastAsia="hi-IN" w:bidi="hi-IN"/>
              </w:rPr>
              <w:t>-</w:t>
            </w:r>
            <w:r w:rsidR="00B11E64">
              <w:rPr>
                <w:rFonts w:eastAsia="SimSun"/>
                <w:kern w:val="1"/>
                <w:lang w:eastAsia="hi-IN" w:bidi="hi-IN"/>
              </w:rPr>
              <w:t>60</w:t>
            </w:r>
            <w:r w:rsidRPr="00CF3FCB">
              <w:rPr>
                <w:rFonts w:eastAsia="SimSun"/>
                <w:kern w:val="1"/>
                <w:lang w:eastAsia="hi-IN" w:bidi="hi-IN"/>
              </w:rPr>
              <w:t>.</w:t>
            </w:r>
          </w:p>
          <w:p w14:paraId="7DE9B6DE" w14:textId="77777777" w:rsidR="00AC4C93" w:rsidRPr="00481780" w:rsidRDefault="00AC4C93" w:rsidP="00CF3FCB">
            <w:pPr>
              <w:widowControl w:val="0"/>
              <w:suppressAutoHyphens/>
              <w:spacing w:after="0"/>
              <w:jc w:val="left"/>
              <w:rPr>
                <w:rFonts w:eastAsia="SimSun"/>
                <w:kern w:val="1"/>
                <w:lang w:eastAsia="hi-IN" w:bidi="hi-IN"/>
              </w:rPr>
            </w:pPr>
            <w:r w:rsidRPr="00CF3FCB">
              <w:rPr>
                <w:rFonts w:eastAsia="SimSun"/>
                <w:kern w:val="1"/>
                <w:lang w:val="en-US" w:eastAsia="hi-IN" w:bidi="hi-IN"/>
              </w:rPr>
              <w:t>E</w:t>
            </w:r>
            <w:r w:rsidRPr="00481780">
              <w:rPr>
                <w:rFonts w:eastAsia="SimSun"/>
                <w:kern w:val="1"/>
                <w:lang w:eastAsia="hi-IN" w:bidi="hi-IN"/>
              </w:rPr>
              <w:t>-</w:t>
            </w:r>
            <w:r w:rsidRPr="00CF3FCB">
              <w:rPr>
                <w:rFonts w:eastAsia="SimSun"/>
                <w:kern w:val="1"/>
                <w:lang w:val="en-US" w:eastAsia="hi-IN" w:bidi="hi-IN"/>
              </w:rPr>
              <w:t>mail</w:t>
            </w:r>
            <w:r w:rsidRPr="00481780">
              <w:rPr>
                <w:rFonts w:eastAsia="SimSun"/>
                <w:kern w:val="1"/>
                <w:lang w:eastAsia="hi-IN" w:bidi="hi-IN"/>
              </w:rPr>
              <w:t xml:space="preserve">: </w:t>
            </w:r>
            <w:r w:rsidR="00B11E64" w:rsidRPr="00B11E64">
              <w:rPr>
                <w:rFonts w:eastAsia="SimSun"/>
                <w:kern w:val="1"/>
                <w:lang w:val="en-US" w:eastAsia="hi-IN" w:bidi="hi-IN"/>
              </w:rPr>
              <w:t>nidnybezzakupok</w:t>
            </w:r>
            <w:r w:rsidR="00B11E64" w:rsidRPr="00481780">
              <w:rPr>
                <w:rFonts w:eastAsia="SimSun"/>
                <w:kern w:val="1"/>
                <w:lang w:eastAsia="hi-IN" w:bidi="hi-IN"/>
              </w:rPr>
              <w:t>@</w:t>
            </w:r>
            <w:r w:rsidR="00B11E64" w:rsidRPr="00B11E64">
              <w:rPr>
                <w:rFonts w:eastAsia="SimSun"/>
                <w:kern w:val="1"/>
                <w:lang w:val="en-US" w:eastAsia="hi-IN" w:bidi="hi-IN"/>
              </w:rPr>
              <w:t>yandex</w:t>
            </w:r>
            <w:r w:rsidR="00B11E64" w:rsidRPr="00481780">
              <w:rPr>
                <w:rFonts w:eastAsia="SimSun"/>
                <w:kern w:val="1"/>
                <w:lang w:eastAsia="hi-IN" w:bidi="hi-IN"/>
              </w:rPr>
              <w:t>.</w:t>
            </w:r>
            <w:r w:rsidR="00B11E64" w:rsidRPr="00B11E64">
              <w:rPr>
                <w:rFonts w:eastAsia="SimSun"/>
                <w:kern w:val="1"/>
                <w:lang w:val="en-US" w:eastAsia="hi-IN" w:bidi="hi-IN"/>
              </w:rPr>
              <w:t>ru</w:t>
            </w:r>
            <w:r w:rsidRPr="00481780">
              <w:rPr>
                <w:rFonts w:eastAsia="SimSun"/>
                <w:kern w:val="1"/>
                <w:lang w:eastAsia="hi-IN" w:bidi="hi-IN"/>
              </w:rPr>
              <w:t>.</w:t>
            </w:r>
          </w:p>
          <w:p w14:paraId="0A195837"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5EC47C8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9583F6F"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298666F5"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43884B7B" w14:textId="19A75360" w:rsidR="00AC4C93" w:rsidRPr="009C57DE" w:rsidRDefault="0057127A" w:rsidP="009C57DE">
            <w:pPr>
              <w:pStyle w:val="aff3"/>
              <w:shd w:val="clear" w:color="auto" w:fill="FFFFFF"/>
              <w:spacing w:before="0" w:beforeAutospacing="0" w:after="0" w:afterAutospacing="0"/>
              <w:jc w:val="both"/>
              <w:rPr>
                <w:color w:val="000000"/>
              </w:rPr>
            </w:pPr>
            <w:r w:rsidRPr="007D0238">
              <w:t xml:space="preserve">ЛОТ № 1: </w:t>
            </w:r>
            <w:r w:rsidR="009C57DE">
              <w:rPr>
                <w:color w:val="000000"/>
              </w:rPr>
              <w:t>Конкурс на право заключение договора аренды недвижимого имущества, расположенного по адресу: РФ, Московская область, </w:t>
            </w:r>
            <w:r w:rsidR="009C57DE">
              <w:rPr>
                <w:rStyle w:val="addresswidgetwrapper--336mf"/>
                <w:color w:val="2222CC"/>
              </w:rPr>
              <w:t>г. Раменское, Транспортный проезд, д. 2</w:t>
            </w:r>
            <w:r w:rsidR="009C57DE">
              <w:rPr>
                <w:color w:val="000000"/>
              </w:rPr>
              <w:t>, нежилые помещения № – 51,52, 53, 54, 55, 56, 57, 58, 59, 60, 61, 62, 63, 64 общей площадью 2 210,2 кв. м., расположенные в корпусе 201,203 (Административное здание и гараж)</w:t>
            </w:r>
          </w:p>
        </w:tc>
      </w:tr>
      <w:tr w:rsidR="00553352" w:rsidRPr="00085226" w14:paraId="06B231D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32E9645D"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3EBC1528"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50848369" w14:textId="77777777" w:rsidR="00553352" w:rsidRDefault="00197844" w:rsidP="00197844">
            <w:r>
              <w:t>К</w:t>
            </w:r>
            <w:r w:rsidR="00553352">
              <w:t>онкурс</w:t>
            </w:r>
          </w:p>
        </w:tc>
      </w:tr>
      <w:tr w:rsidR="00AC0789" w:rsidRPr="00085226" w14:paraId="3440DB29"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D2F68CF"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ED4CDA1"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64E159DA"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r w:rsidR="00BD5A4B">
              <w:rPr>
                <w:lang w:val="en-US"/>
              </w:rPr>
              <w:t>sp</w:t>
            </w:r>
            <w:r w:rsidR="00BD5A4B" w:rsidRPr="00BD5A4B">
              <w:t>-</w:t>
            </w:r>
            <w:r w:rsidR="00BD5A4B">
              <w:rPr>
                <w:lang w:val="en-US"/>
              </w:rPr>
              <w:t>org</w:t>
            </w:r>
            <w:r w:rsidR="00BD5A4B" w:rsidRPr="00BD5A4B">
              <w:t>.</w:t>
            </w:r>
            <w:r w:rsidR="00BD5A4B">
              <w:rPr>
                <w:lang w:val="en-US"/>
              </w:rPr>
              <w:t>ru</w:t>
            </w:r>
            <w:r w:rsidRPr="00C761BF">
              <w:t xml:space="preserve"> и на сайте официальной Электронной торговой площадки Государственной </w:t>
            </w:r>
            <w:r w:rsidRPr="00AC0789">
              <w:t>корпорации «Ростех» www.etprf.ru в специальном разделе для размещения информации об аренде</w:t>
            </w:r>
            <w:r w:rsidR="00D33010">
              <w:t>.</w:t>
            </w:r>
          </w:p>
        </w:tc>
      </w:tr>
      <w:tr w:rsidR="00AC4C93" w:rsidRPr="00085226" w14:paraId="620C8D9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37247B01"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0D8F974E"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58AC38D1"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33421E3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16A056F0"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2033E572" w14:textId="77777777" w:rsidR="00AC4C93" w:rsidRPr="00085226" w:rsidRDefault="003646ED" w:rsidP="00085226">
            <w:pPr>
              <w:jc w:val="left"/>
            </w:pPr>
            <w:r>
              <w:t>Форма подачи предложений о цене арендной платы</w:t>
            </w:r>
          </w:p>
          <w:p w14:paraId="01F5F8FF"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545DF30D"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6AE0DBFB"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A8D91A0"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74186DB4"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683596A3" w14:textId="02FE403D" w:rsidR="00AC4C93" w:rsidRPr="005A6355" w:rsidRDefault="009C57DE" w:rsidP="009C57DE">
            <w:r>
              <w:rPr>
                <w:color w:val="000000"/>
                <w:shd w:val="clear" w:color="auto" w:fill="FFFFFF"/>
              </w:rPr>
              <w:t>685 162 (Шестьсот восемьдесят пять тысяч сто шестьдесят два) рубля 00 копеек в т.ч. .НДС.</w:t>
            </w:r>
          </w:p>
        </w:tc>
      </w:tr>
      <w:tr w:rsidR="00AC4C93" w:rsidRPr="00085226" w14:paraId="361F400B"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F64142F"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4D672D69"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0A45E2EC" w14:textId="77777777" w:rsidR="00AC4C93" w:rsidRPr="00085226" w:rsidRDefault="00AC4C93" w:rsidP="00085226">
            <w:pPr>
              <w:jc w:val="left"/>
            </w:pPr>
            <w:r w:rsidRPr="00085226">
              <w:t>Российский рубль</w:t>
            </w:r>
          </w:p>
        </w:tc>
      </w:tr>
      <w:tr w:rsidR="00AC4C93" w:rsidRPr="00085226" w14:paraId="1E93305E"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7E8A456"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62F555E0"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78EC5C05" w14:textId="77777777" w:rsidR="00AC4C93" w:rsidRPr="00085226" w:rsidRDefault="00AC4C93" w:rsidP="0043599B">
            <w:pPr>
              <w:jc w:val="left"/>
            </w:pPr>
            <w:r>
              <w:t>Не установлен</w:t>
            </w:r>
          </w:p>
        </w:tc>
      </w:tr>
      <w:tr w:rsidR="00AC4C93" w:rsidRPr="00085226" w14:paraId="4C0E5D7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0FB34611"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6B93AB54"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1B20955A" w14:textId="77777777" w:rsidR="00AC4C93" w:rsidRPr="00085226" w:rsidRDefault="00772FF1" w:rsidP="00085226">
            <w:pPr>
              <w:jc w:val="left"/>
            </w:pPr>
            <w:r>
              <w:t>Русский</w:t>
            </w:r>
          </w:p>
        </w:tc>
      </w:tr>
      <w:tr w:rsidR="00AC4C93" w:rsidRPr="00085226" w14:paraId="15374023"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5E244172" w14:textId="77777777" w:rsidR="00AC4C93" w:rsidRPr="00C47967" w:rsidRDefault="00772FF1" w:rsidP="001C0A74">
            <w:pPr>
              <w:jc w:val="left"/>
            </w:pPr>
            <w:bookmarkStart w:id="4"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2FEF9A7E"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160692B7"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7F5827F0"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03A44766" w14:textId="77777777" w:rsidR="00AC4C93" w:rsidRPr="00085226" w:rsidRDefault="00AC4C93" w:rsidP="008B33E1">
            <w:pPr>
              <w:jc w:val="left"/>
            </w:pPr>
            <w:bookmarkStart w:id="5" w:name="_Ref166312013" w:colFirst="0" w:colLast="0"/>
            <w:bookmarkEnd w:id="4"/>
            <w:r>
              <w:t>18.</w:t>
            </w:r>
          </w:p>
        </w:tc>
        <w:tc>
          <w:tcPr>
            <w:tcW w:w="3345" w:type="dxa"/>
            <w:tcBorders>
              <w:top w:val="single" w:sz="4" w:space="0" w:color="auto"/>
              <w:left w:val="single" w:sz="4" w:space="0" w:color="auto"/>
              <w:bottom w:val="single" w:sz="4" w:space="0" w:color="auto"/>
              <w:right w:val="single" w:sz="4" w:space="0" w:color="auto"/>
            </w:tcBorders>
          </w:tcPr>
          <w:p w14:paraId="5053CEDF"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3A343168" w14:textId="77777777" w:rsidR="00AC4C93" w:rsidRPr="008C4C63" w:rsidRDefault="00AC4C93" w:rsidP="007E17F3">
            <w:r>
              <w:t>Не установлено</w:t>
            </w:r>
          </w:p>
        </w:tc>
      </w:tr>
      <w:bookmarkEnd w:id="5"/>
      <w:tr w:rsidR="00AC4C93" w:rsidRPr="00085226" w14:paraId="5D7BF815"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74011520"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68945F0A"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F0EEA90"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1A494751"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0841C053" w14:textId="77777777" w:rsidR="00AC4C93" w:rsidRPr="00362DE1" w:rsidRDefault="003642B6" w:rsidP="006B35B3">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AC4C93" w:rsidRPr="00085226" w14:paraId="6EDB594C"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7E925DA" w14:textId="77777777" w:rsidR="00AC4C93" w:rsidRPr="00085226" w:rsidRDefault="00AC4C93" w:rsidP="008B33E1">
            <w:pPr>
              <w:jc w:val="left"/>
            </w:pPr>
            <w:bookmarkStart w:id="6"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465E0F6F"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2182FD40"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393A579E"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0E401A4C" w14:textId="013FFE7A"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9C57DE">
              <w:t>2</w:t>
            </w:r>
            <w:r w:rsidR="00A42F17" w:rsidRPr="00A42F17">
              <w:t>1</w:t>
            </w:r>
            <w:r w:rsidRPr="004F5F49">
              <w:t>.0</w:t>
            </w:r>
            <w:r w:rsidR="00B11E64">
              <w:t>9</w:t>
            </w:r>
            <w:r w:rsidRPr="004F5F49">
              <w:t>.20</w:t>
            </w:r>
            <w:r w:rsidR="00B11E64">
              <w:t>21</w:t>
            </w:r>
            <w:r w:rsidRPr="004F5F49">
              <w:t xml:space="preserve"> г.</w:t>
            </w:r>
            <w:r w:rsidR="00D47B9C">
              <w:t xml:space="preserve"> </w:t>
            </w:r>
          </w:p>
          <w:p w14:paraId="4C3D9D8A" w14:textId="77777777" w:rsidR="00B11E64" w:rsidRDefault="00834B46" w:rsidP="00B11E64">
            <w:r>
              <w:t>140000, Московская область, г</w:t>
            </w:r>
            <w:r w:rsidR="00B11E64" w:rsidRPr="00B11E64">
              <w:t xml:space="preserve"> Раменское, ул. Карла Маркса, д. 5, оф. 224</w:t>
            </w:r>
          </w:p>
          <w:p w14:paraId="72D19F5B"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13A81FCE"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6FFDA088"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70047F35"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7791138E"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5B59D604"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3D8E6FF"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23229137"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0029B6E3" w14:textId="77777777" w:rsidR="00AC4C93" w:rsidRPr="00085226" w:rsidRDefault="00AC4C93" w:rsidP="00D74924">
            <w:pPr>
              <w:jc w:val="left"/>
            </w:pPr>
            <w:r w:rsidRPr="00085226">
              <w:t>Не предусмотрен</w:t>
            </w:r>
            <w:r>
              <w:t>а</w:t>
            </w:r>
            <w:r w:rsidRPr="00085226">
              <w:t>.</w:t>
            </w:r>
          </w:p>
        </w:tc>
      </w:tr>
      <w:bookmarkEnd w:id="6"/>
      <w:tr w:rsidR="00AC4C93" w:rsidRPr="00085226" w14:paraId="3A95F423"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0743019"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2465EC60"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7529E8AD"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63D031D4"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45146AF5"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3B5803C8"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39CDA09B"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5C3AC72"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5EBB6110"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55877FDF"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4A417EC7"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4DA9804B"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7AAB9B94"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247C70E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55043CBC"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1E9AEAF1"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3833CF95"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36AF4B2A"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7DE36165"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171C696A"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3804B597"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27B73088"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259EA59E"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09733ED"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63AFC7DD"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9934F09" w14:textId="4964CCF0" w:rsidR="00AC4C93" w:rsidRPr="004F5F49" w:rsidRDefault="00AC4C93" w:rsidP="007E17F3">
            <w:r w:rsidRPr="004F5F49">
              <w:t xml:space="preserve">Дата начала подачи заявок на участие в конкурсе: </w:t>
            </w:r>
            <w:r w:rsidR="009C57DE">
              <w:t>3</w:t>
            </w:r>
            <w:r w:rsidR="00A42F17" w:rsidRPr="00A42F17">
              <w:t>1</w:t>
            </w:r>
            <w:r w:rsidR="0021601D" w:rsidRPr="004F5F49">
              <w:t>.</w:t>
            </w:r>
            <w:r w:rsidR="0000167E" w:rsidRPr="004F5F49">
              <w:t>0</w:t>
            </w:r>
            <w:r w:rsidR="00B11E64">
              <w:t>8</w:t>
            </w:r>
            <w:r w:rsidRPr="004F5F49">
              <w:t>.20</w:t>
            </w:r>
            <w:r w:rsidR="00B11E64">
              <w:t>2</w:t>
            </w:r>
            <w:r w:rsidRPr="004F5F49">
              <w:t>1 года.</w:t>
            </w:r>
          </w:p>
          <w:p w14:paraId="534BFFBC" w14:textId="1A1569CE" w:rsidR="00AC4C93" w:rsidRPr="004F5F49" w:rsidRDefault="00AC4C93" w:rsidP="00A42F17">
            <w:r w:rsidRPr="004F5F49">
              <w:t>Дата окончания подачи заявок на участие в конкурсе:</w:t>
            </w:r>
            <w:r w:rsidR="00A365CF" w:rsidRPr="004F5F49">
              <w:t xml:space="preserve"> </w:t>
            </w:r>
            <w:r w:rsidR="009C57DE">
              <w:t>27</w:t>
            </w:r>
            <w:r w:rsidR="0021601D" w:rsidRPr="004F5F49">
              <w:t>.0</w:t>
            </w:r>
            <w:r w:rsidR="00B11E64">
              <w:t>9</w:t>
            </w:r>
            <w:r w:rsidR="0021601D" w:rsidRPr="004F5F49">
              <w:t>.20</w:t>
            </w:r>
            <w:r w:rsidR="00B11E64">
              <w:t>2</w:t>
            </w:r>
            <w:r w:rsidR="0021601D" w:rsidRPr="004F5F49">
              <w:t>1</w:t>
            </w:r>
            <w:r w:rsidRPr="004F5F49">
              <w:t xml:space="preserve"> года в 1</w:t>
            </w:r>
            <w:r w:rsidR="00C174DE">
              <w:t>2</w:t>
            </w:r>
            <w:r w:rsidRPr="004F5F49">
              <w:t xml:space="preserve"> час. 00 мин.  </w:t>
            </w:r>
          </w:p>
        </w:tc>
      </w:tr>
      <w:tr w:rsidR="00AC4C93" w:rsidRPr="00085226" w14:paraId="4377F5CE"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52445B77" w14:textId="77777777" w:rsidR="00AC4C93" w:rsidRPr="00085226" w:rsidRDefault="00AC4C93" w:rsidP="008B33E1">
            <w:pPr>
              <w:jc w:val="left"/>
            </w:pPr>
            <w:bookmarkStart w:id="7"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2375BF7F"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774027C0" w14:textId="77777777" w:rsidR="00AC4C93" w:rsidRPr="004F5F49" w:rsidRDefault="00AC4C93" w:rsidP="007E17F3">
            <w:r w:rsidRPr="004F5F49">
              <w:t>Заявки на участие в конкурсе принимаются по адресу:</w:t>
            </w:r>
          </w:p>
          <w:p w14:paraId="7341EEED"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r w:rsidR="00BD5A4B">
              <w:t>Михалевича, д. 39.</w:t>
            </w:r>
          </w:p>
        </w:tc>
      </w:tr>
      <w:tr w:rsidR="00AC4C93" w:rsidRPr="00085226" w14:paraId="4987351D"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C1DB57A" w14:textId="77777777" w:rsidR="00AC4C93" w:rsidRPr="00085226" w:rsidRDefault="00AC4C93" w:rsidP="008B33E1">
            <w:pPr>
              <w:jc w:val="left"/>
            </w:pPr>
            <w:bookmarkStart w:id="8" w:name="_Ref166566393" w:colFirst="0" w:colLast="0"/>
            <w:bookmarkEnd w:id="7"/>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4AC7FAC3" w14:textId="77777777" w:rsidR="00AC4C93" w:rsidRPr="00085226" w:rsidRDefault="005A5E75" w:rsidP="00C91294">
            <w:pPr>
              <w:jc w:val="left"/>
            </w:pPr>
            <w:bookmarkStart w:id="9" w:name="_Ref166566297"/>
            <w:bookmarkEnd w:id="9"/>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74EBE4FA" w14:textId="77777777" w:rsidR="00AC4C93" w:rsidRPr="004F5F49" w:rsidRDefault="00AC4C93" w:rsidP="007E17F3">
            <w:r w:rsidRPr="004F5F49">
              <w:t>Требуется.</w:t>
            </w:r>
          </w:p>
          <w:p w14:paraId="18BC385E" w14:textId="0464E055"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9C57DE">
              <w:rPr>
                <w:color w:val="000000"/>
                <w:shd w:val="clear" w:color="auto" w:fill="FFFFFF"/>
              </w:rPr>
              <w:t>685 162 (Шестьсот восемьдесят пять тысяч сто шестьдесят два) рубля 00 копеек</w:t>
            </w:r>
            <w:r w:rsidR="00CC7A5B" w:rsidRPr="004F5F49">
              <w:t>.</w:t>
            </w:r>
            <w:r w:rsidRPr="004F5F49">
              <w:t xml:space="preserve"> НДС не облагается. Срок внесения: до даты окончания приема заявок.</w:t>
            </w:r>
          </w:p>
          <w:p w14:paraId="07CB3735"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1A11A38E" w14:textId="77777777" w:rsidR="00AC4C93" w:rsidRPr="004F5F49" w:rsidRDefault="00AC4C93" w:rsidP="006E70C7">
            <w:pPr>
              <w:pStyle w:val="aff3"/>
              <w:spacing w:before="0" w:beforeAutospacing="0" w:after="0" w:afterAutospacing="0"/>
            </w:pPr>
            <w:r w:rsidRPr="004F5F49">
              <w:t xml:space="preserve">Получатель: </w:t>
            </w:r>
          </w:p>
          <w:p w14:paraId="31BC3403" w14:textId="77777777" w:rsidR="000D5CB0" w:rsidRPr="004F5F49" w:rsidRDefault="000D5CB0" w:rsidP="000D5CB0">
            <w:pPr>
              <w:ind w:left="360"/>
              <w:jc w:val="left"/>
            </w:pPr>
            <w:r w:rsidRPr="004F5F49">
              <w:t xml:space="preserve">  Акционерное общество                                    «Раменский приборостроительный завод» </w:t>
            </w:r>
          </w:p>
          <w:p w14:paraId="1C241E20" w14:textId="77777777" w:rsidR="000D5CB0" w:rsidRPr="004F5F49" w:rsidRDefault="000D5CB0" w:rsidP="000D5CB0">
            <w:pPr>
              <w:ind w:left="360"/>
              <w:jc w:val="left"/>
            </w:pPr>
            <w:r w:rsidRPr="004F5F49">
              <w:t>(АО «РПЗ»)</w:t>
            </w:r>
          </w:p>
          <w:p w14:paraId="30A46C98" w14:textId="77777777" w:rsidR="000D5CB0" w:rsidRPr="004F5F49" w:rsidRDefault="000D5CB0" w:rsidP="008A4AD5">
            <w:pPr>
              <w:ind w:left="360"/>
            </w:pPr>
            <w:r w:rsidRPr="004F5F49">
              <w:t xml:space="preserve"> 140108,  г. Раменское, Московская область, ул. Михалевича, д.39</w:t>
            </w:r>
          </w:p>
          <w:p w14:paraId="2EE6DB30" w14:textId="77777777" w:rsidR="00AC4C93" w:rsidRPr="004F5F49" w:rsidRDefault="00AC4C93" w:rsidP="008A4AD5">
            <w:pPr>
              <w:ind w:left="360"/>
            </w:pPr>
            <w:r w:rsidRPr="004F5F49">
              <w:t xml:space="preserve">ИНН   </w:t>
            </w:r>
            <w:r w:rsidR="000D5CB0" w:rsidRPr="004F5F49">
              <w:t>5040001426</w:t>
            </w:r>
          </w:p>
          <w:p w14:paraId="69737D5A" w14:textId="77777777" w:rsidR="00AC4C93" w:rsidRPr="004F5F49" w:rsidRDefault="00AC4C93" w:rsidP="008A4AD5">
            <w:pPr>
              <w:ind w:left="360"/>
              <w:rPr>
                <w:sz w:val="16"/>
                <w:szCs w:val="16"/>
              </w:rPr>
            </w:pPr>
            <w:r w:rsidRPr="004F5F49">
              <w:t xml:space="preserve">КПП   </w:t>
            </w:r>
            <w:r w:rsidR="000D5CB0" w:rsidRPr="004F5F49">
              <w:t>509950001</w:t>
            </w:r>
          </w:p>
          <w:p w14:paraId="0E9CD963" w14:textId="77777777" w:rsidR="00AC4C93" w:rsidRPr="004F5F49" w:rsidRDefault="00AC4C93" w:rsidP="008A4AD5">
            <w:pPr>
              <w:ind w:left="360"/>
            </w:pPr>
            <w:r w:rsidRPr="004F5F49">
              <w:t xml:space="preserve">р/сч  № </w:t>
            </w:r>
            <w:r w:rsidR="00F505C9" w:rsidRPr="004F5F49">
              <w:t>40702810101950000217</w:t>
            </w:r>
            <w:r w:rsidRPr="004F5F49">
              <w:tab/>
            </w:r>
          </w:p>
          <w:p w14:paraId="324C6FD3" w14:textId="77777777" w:rsidR="00AC4C93" w:rsidRPr="004F5F49" w:rsidRDefault="00AC4C93" w:rsidP="008A4AD5">
            <w:pPr>
              <w:ind w:left="360" w:right="-143"/>
            </w:pPr>
            <w:r w:rsidRPr="004F5F49">
              <w:t xml:space="preserve">в  </w:t>
            </w:r>
            <w:r w:rsidR="00F505C9" w:rsidRPr="004F5F49">
              <w:t>ОАО</w:t>
            </w:r>
            <w:r w:rsidR="007C0955" w:rsidRPr="004F5F49">
              <w:t xml:space="preserve"> </w:t>
            </w:r>
            <w:r w:rsidR="00F505C9" w:rsidRPr="004F5F49">
              <w:t>«Банк Москвы»  г. Москва</w:t>
            </w:r>
            <w:r w:rsidRPr="004F5F49">
              <w:tab/>
            </w:r>
            <w:r w:rsidRPr="004F5F49">
              <w:tab/>
            </w:r>
            <w:r w:rsidRPr="004F5F49">
              <w:tab/>
            </w:r>
          </w:p>
          <w:p w14:paraId="396AC8B8" w14:textId="77777777" w:rsidR="00AC4C93" w:rsidRPr="004F5F49" w:rsidRDefault="00AC4C93" w:rsidP="008A4AD5">
            <w:pPr>
              <w:ind w:left="360"/>
            </w:pPr>
            <w:r w:rsidRPr="004F5F49">
              <w:t>БИК  0</w:t>
            </w:r>
            <w:r w:rsidR="00F505C9" w:rsidRPr="004F5F49">
              <w:t>44525219</w:t>
            </w:r>
            <w:r w:rsidRPr="004F5F49">
              <w:tab/>
            </w:r>
          </w:p>
          <w:p w14:paraId="50A3173B" w14:textId="77777777" w:rsidR="00AC4C93" w:rsidRPr="004F5F49" w:rsidRDefault="00AC4C93" w:rsidP="008A4AD5">
            <w:pPr>
              <w:ind w:left="360"/>
            </w:pPr>
            <w:r w:rsidRPr="004F5F49">
              <w:t xml:space="preserve">ОКПО  </w:t>
            </w:r>
            <w:r w:rsidR="007C0955" w:rsidRPr="004F5F49">
              <w:t>07515316</w:t>
            </w:r>
            <w:r w:rsidRPr="004F5F49">
              <w:tab/>
            </w:r>
            <w:r w:rsidRPr="004F5F49">
              <w:tab/>
            </w:r>
            <w:r w:rsidRPr="004F5F49">
              <w:tab/>
            </w:r>
            <w:r w:rsidRPr="004F5F49">
              <w:tab/>
            </w:r>
            <w:r w:rsidRPr="004F5F49">
              <w:tab/>
            </w:r>
          </w:p>
          <w:p w14:paraId="1BBF0ADA" w14:textId="77777777" w:rsidR="00AC4C93" w:rsidRPr="004F5F49" w:rsidRDefault="007C0955" w:rsidP="008A4AD5">
            <w:pPr>
              <w:ind w:left="360"/>
            </w:pPr>
            <w:r w:rsidRPr="004F5F49">
              <w:t>ОКВЭД  33</w:t>
            </w:r>
            <w:r w:rsidR="00AC4C93" w:rsidRPr="004F5F49">
              <w:t>.</w:t>
            </w:r>
            <w:r w:rsidRPr="004F5F49">
              <w:t>20.1</w:t>
            </w:r>
            <w:r w:rsidR="00AC4C93" w:rsidRPr="004F5F49">
              <w:tab/>
            </w:r>
            <w:r w:rsidR="00AC4C93" w:rsidRPr="004F5F49">
              <w:tab/>
            </w:r>
            <w:r w:rsidR="00AC4C93" w:rsidRPr="004F5F49">
              <w:tab/>
            </w:r>
            <w:r w:rsidR="00AC4C93" w:rsidRPr="004F5F49">
              <w:tab/>
            </w:r>
            <w:r w:rsidR="00AC4C93" w:rsidRPr="004F5F49">
              <w:tab/>
            </w:r>
          </w:p>
          <w:p w14:paraId="0B100D90" w14:textId="77777777" w:rsidR="00AC4C93" w:rsidRPr="004F5F49" w:rsidRDefault="00AC4C93" w:rsidP="00192750">
            <w:pPr>
              <w:ind w:left="360"/>
            </w:pPr>
            <w:r w:rsidRPr="004F5F49">
              <w:tab/>
            </w:r>
            <w:r w:rsidRPr="004F5F49">
              <w:tab/>
            </w:r>
            <w:r w:rsidRPr="004F5F49">
              <w:tab/>
            </w:r>
          </w:p>
          <w:p w14:paraId="01E501EB" w14:textId="77777777" w:rsidR="00AC4C93" w:rsidRPr="004F5F49" w:rsidRDefault="00AC4C93" w:rsidP="00845C81">
            <w:r w:rsidRPr="004F5F49">
              <w:t xml:space="preserve">Назначение платежа: </w:t>
            </w:r>
            <w:r w:rsidR="005A5E75" w:rsidRPr="004F5F49">
              <w:t>задаток на участие в конкурсе</w:t>
            </w:r>
            <w:r w:rsidRPr="004F5F49">
              <w:t xml:space="preserve">  (</w:t>
            </w:r>
            <w:r w:rsidR="005B0501" w:rsidRPr="004F5F49">
              <w:t xml:space="preserve">указать </w:t>
            </w:r>
            <w:r w:rsidR="005A5E75" w:rsidRPr="004F5F49">
              <w:t>номер лота, предмет торгов</w:t>
            </w:r>
            <w:r w:rsidRPr="004F5F49">
              <w:t>).</w:t>
            </w:r>
          </w:p>
        </w:tc>
      </w:tr>
      <w:bookmarkEnd w:id="8"/>
      <w:tr w:rsidR="00AC4C93" w:rsidRPr="00085226" w14:paraId="7781AC89"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630D81D6"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83AD998"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4BA5072" w14:textId="6940423C" w:rsidR="005A5E75" w:rsidRPr="004F5F49" w:rsidRDefault="0021601D" w:rsidP="001037F3">
            <w:r w:rsidRPr="004F5F49">
              <w:t>1</w:t>
            </w:r>
            <w:r w:rsidR="00BD5A4B">
              <w:t>2</w:t>
            </w:r>
            <w:r w:rsidRPr="004F5F49">
              <w:t xml:space="preserve"> час. 00 мин.</w:t>
            </w:r>
            <w:r w:rsidR="00ED0A7D" w:rsidRPr="004F5F49">
              <w:t xml:space="preserve"> </w:t>
            </w:r>
            <w:r w:rsidR="009C57DE">
              <w:t>27</w:t>
            </w:r>
            <w:r w:rsidRPr="004F5F49">
              <w:t>.0</w:t>
            </w:r>
            <w:r w:rsidR="00B11E64">
              <w:t>9</w:t>
            </w:r>
            <w:r w:rsidRPr="004F5F49">
              <w:t>.20</w:t>
            </w:r>
            <w:r w:rsidR="00B11E64">
              <w:t>2</w:t>
            </w:r>
            <w:r w:rsidRPr="004F5F49">
              <w:t>1</w:t>
            </w:r>
            <w:r w:rsidR="00AC4C93" w:rsidRPr="004F5F49">
              <w:t xml:space="preserve"> года </w:t>
            </w:r>
          </w:p>
          <w:p w14:paraId="1AACF00C"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0D9BC5F5"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44C4FC1B"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540866DB"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615ED199" w14:textId="02A46564" w:rsidR="00AC4C93" w:rsidRPr="004F5F49" w:rsidRDefault="009C57DE" w:rsidP="00611F02">
            <w:r>
              <w:t>28</w:t>
            </w:r>
            <w:r w:rsidR="0021601D" w:rsidRPr="004F5F49">
              <w:t>.0</w:t>
            </w:r>
            <w:r w:rsidR="00B11E64">
              <w:t>9</w:t>
            </w:r>
            <w:r w:rsidR="0021601D" w:rsidRPr="004F5F49">
              <w:t>.20</w:t>
            </w:r>
            <w:r w:rsidR="00B11E64">
              <w:t>2</w:t>
            </w:r>
            <w:r w:rsidR="0021601D" w:rsidRPr="004F5F49">
              <w:t xml:space="preserve">1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548EEB5D"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2C0606A5"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7E39BC15"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07F17129"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3B9EFA78"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09E834D7" w14:textId="77777777" w:rsidR="00AC4C93" w:rsidRPr="00085226" w:rsidRDefault="00AC4C93" w:rsidP="008B33E1">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2C3FDEB8"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294FFEAE" w14:textId="0A8C582A" w:rsidR="00AC4C93" w:rsidRPr="004F5F49" w:rsidRDefault="00D93D9B" w:rsidP="00D93D9B">
            <w:r w:rsidRPr="004F5F49">
              <w:t>Договор действует со</w:t>
            </w:r>
            <w:r w:rsidR="00B11E64">
              <w:t xml:space="preserve"> дня подписания договора до </w:t>
            </w:r>
            <w:r w:rsidR="009C57DE">
              <w:t>31</w:t>
            </w:r>
            <w:r w:rsidRPr="004F5F49">
              <w:t>.0</w:t>
            </w:r>
            <w:r w:rsidR="00B11E64">
              <w:t>8</w:t>
            </w:r>
            <w:r w:rsidRPr="004F5F49">
              <w:t>.20</w:t>
            </w:r>
            <w:r w:rsidR="00B11E64">
              <w:t>22</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7CEA17C6" w14:textId="2E0508CD" w:rsidR="00D93D9B" w:rsidRPr="004F5F49" w:rsidRDefault="00D93D9B" w:rsidP="00B11E64">
            <w:r w:rsidRPr="004F5F49">
              <w:lastRenderedPageBreak/>
              <w:t xml:space="preserve">Срок аренды </w:t>
            </w:r>
            <w:r w:rsidR="00C12491" w:rsidRPr="004F5F49">
              <w:t xml:space="preserve">недвижимого </w:t>
            </w:r>
            <w:r w:rsidR="00B11E64">
              <w:t>имущества: с 0</w:t>
            </w:r>
            <w:r w:rsidR="009C57DE">
              <w:t>1</w:t>
            </w:r>
            <w:r w:rsidRPr="004F5F49">
              <w:t>.</w:t>
            </w:r>
            <w:r w:rsidR="009C57DE">
              <w:t>1</w:t>
            </w:r>
            <w:r w:rsidRPr="004F5F49">
              <w:t>0</w:t>
            </w:r>
            <w:r w:rsidR="00B11E64">
              <w:t xml:space="preserve">.2021 г. по </w:t>
            </w:r>
            <w:r w:rsidR="009C57DE">
              <w:t>31</w:t>
            </w:r>
            <w:r w:rsidRPr="004F5F49">
              <w:t>.0</w:t>
            </w:r>
            <w:r w:rsidR="00B11E64">
              <w:t>8</w:t>
            </w:r>
            <w:r w:rsidRPr="004F5F49">
              <w:t>.20</w:t>
            </w:r>
            <w:r w:rsidR="00B11E64">
              <w:t>22</w:t>
            </w:r>
            <w:r w:rsidRPr="004F5F49">
              <w:t xml:space="preserve"> г.</w:t>
            </w:r>
          </w:p>
        </w:tc>
      </w:tr>
      <w:tr w:rsidR="00AC4C93" w:rsidRPr="00085226" w14:paraId="3FC8D20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5CFBAB07" w14:textId="77777777" w:rsidR="00AC4C93" w:rsidRPr="00085226" w:rsidRDefault="00AC4C93" w:rsidP="008B33E1">
            <w:pPr>
              <w:jc w:val="left"/>
            </w:pPr>
            <w:r>
              <w:lastRenderedPageBreak/>
              <w:t>37.</w:t>
            </w:r>
          </w:p>
        </w:tc>
        <w:tc>
          <w:tcPr>
            <w:tcW w:w="3345" w:type="dxa"/>
            <w:tcBorders>
              <w:top w:val="single" w:sz="4" w:space="0" w:color="auto"/>
              <w:left w:val="single" w:sz="4" w:space="0" w:color="auto"/>
              <w:bottom w:val="single" w:sz="4" w:space="0" w:color="auto"/>
              <w:right w:val="single" w:sz="4" w:space="0" w:color="auto"/>
            </w:tcBorders>
          </w:tcPr>
          <w:p w14:paraId="3DDD18CA"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660CD0C7"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14B24281"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15AE0B09"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50EA0646"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3CFF9980"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34B096D2" w14:textId="77777777" w:rsidR="00843074" w:rsidRPr="004F5F49" w:rsidRDefault="00843074" w:rsidP="00843074">
            <w:pPr>
              <w:autoSpaceDE w:val="0"/>
              <w:autoSpaceDN w:val="0"/>
              <w:adjustRightInd w:val="0"/>
              <w:ind w:firstLine="709"/>
            </w:pPr>
            <w:r w:rsidRPr="004F5F49">
              <w:t>- даты аукционов;</w:t>
            </w:r>
          </w:p>
          <w:p w14:paraId="7596CF87" w14:textId="77777777" w:rsidR="00843074" w:rsidRPr="004F5F49" w:rsidRDefault="00843074" w:rsidP="00843074">
            <w:pPr>
              <w:autoSpaceDE w:val="0"/>
              <w:autoSpaceDN w:val="0"/>
              <w:adjustRightInd w:val="0"/>
              <w:ind w:firstLine="709"/>
            </w:pPr>
            <w:r w:rsidRPr="004F5F49">
              <w:t>- адрес(а) помещения (й);</w:t>
            </w:r>
          </w:p>
          <w:p w14:paraId="35A454B2" w14:textId="77777777" w:rsidR="00843074" w:rsidRPr="004F5F49" w:rsidRDefault="00843074" w:rsidP="00843074">
            <w:pPr>
              <w:autoSpaceDE w:val="0"/>
              <w:autoSpaceDN w:val="0"/>
              <w:adjustRightInd w:val="0"/>
              <w:ind w:firstLine="709"/>
            </w:pPr>
            <w:r w:rsidRPr="004F5F49">
              <w:t>- действующий контактный телефон;</w:t>
            </w:r>
          </w:p>
          <w:p w14:paraId="7C5204CE" w14:textId="77777777" w:rsidR="00843074" w:rsidRPr="004F5F49" w:rsidRDefault="00843074" w:rsidP="00843074">
            <w:pPr>
              <w:autoSpaceDE w:val="0"/>
              <w:autoSpaceDN w:val="0"/>
              <w:adjustRightInd w:val="0"/>
              <w:ind w:firstLine="709"/>
            </w:pPr>
            <w:r w:rsidRPr="004F5F49">
              <w:rPr>
                <w:b/>
              </w:rPr>
              <w:t>- дата осмотра</w:t>
            </w:r>
          </w:p>
          <w:p w14:paraId="718F525C"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2257999F"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15AD2887"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2EF88CA0"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r w:rsidR="00A050A5" w:rsidRPr="004F5F49">
              <w:rPr>
                <w:rFonts w:eastAsia="SimSun"/>
                <w:kern w:val="1"/>
                <w:lang w:val="en-US" w:eastAsia="hi-IN" w:bidi="hi-IN"/>
              </w:rPr>
              <w:t>motin</w:t>
            </w:r>
            <w:r w:rsidR="00A050A5" w:rsidRPr="004F5F49">
              <w:rPr>
                <w:rFonts w:eastAsia="SimSun"/>
                <w:kern w:val="1"/>
                <w:lang w:eastAsia="hi-IN" w:bidi="hi-IN"/>
              </w:rPr>
              <w:t>@</w:t>
            </w:r>
            <w:r w:rsidR="00A050A5" w:rsidRPr="004F5F49">
              <w:rPr>
                <w:rFonts w:eastAsia="SimSun"/>
                <w:kern w:val="1"/>
                <w:lang w:val="en-US" w:eastAsia="hi-IN" w:bidi="hi-IN"/>
              </w:rPr>
              <w:t>rpz</w:t>
            </w:r>
            <w:r w:rsidR="00A050A5" w:rsidRPr="004F5F49">
              <w:rPr>
                <w:rFonts w:eastAsia="SimSun"/>
                <w:kern w:val="1"/>
                <w:lang w:eastAsia="hi-IN" w:bidi="hi-IN"/>
              </w:rPr>
              <w:t>.</w:t>
            </w:r>
            <w:r w:rsidR="00A050A5" w:rsidRPr="004F5F49">
              <w:rPr>
                <w:rFonts w:eastAsia="SimSun"/>
                <w:kern w:val="1"/>
                <w:lang w:val="en-US" w:eastAsia="hi-IN" w:bidi="hi-IN"/>
              </w:rPr>
              <w:t>ru</w:t>
            </w:r>
            <w:r w:rsidR="00A050A5" w:rsidRPr="004F5F49">
              <w:rPr>
                <w:rFonts w:eastAsia="SimSun"/>
                <w:kern w:val="1"/>
                <w:lang w:eastAsia="hi-IN" w:bidi="hi-IN"/>
              </w:rPr>
              <w:t>.</w:t>
            </w:r>
            <w:r w:rsidR="00A050A5" w:rsidRPr="004F5F49">
              <w:rPr>
                <w:b/>
                <w:bCs/>
                <w:iCs/>
              </w:rPr>
              <w:t xml:space="preserve"> </w:t>
            </w:r>
          </w:p>
          <w:p w14:paraId="103797D7"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066518CD"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162EE004"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1F54C223"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11A87389"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6F7535A1" w14:textId="77777777" w:rsidR="00AC4C93" w:rsidRPr="00455637" w:rsidRDefault="00AC4C93" w:rsidP="007556A1">
      <w:pPr>
        <w:keepNext/>
        <w:keepLines/>
        <w:suppressLineNumbers/>
        <w:suppressAutoHyphens/>
        <w:spacing w:after="0" w:line="360" w:lineRule="auto"/>
        <w:jc w:val="right"/>
      </w:pPr>
      <w:r w:rsidRPr="00455637">
        <w:br w:type="page"/>
      </w:r>
      <w:bookmarkEnd w:id="1"/>
      <w:r w:rsidRPr="00455637">
        <w:lastRenderedPageBreak/>
        <w:t>Приложение 1 к «ИНФОРМАЦИОННОЙ КАРТЕ КОНКУРСА»</w:t>
      </w:r>
    </w:p>
    <w:p w14:paraId="7E97546D" w14:textId="77777777" w:rsidR="00AC4C93" w:rsidRPr="00455637" w:rsidRDefault="00AC4C93" w:rsidP="0016637C">
      <w:pPr>
        <w:keepNext/>
        <w:keepLines/>
        <w:suppressLineNumbers/>
        <w:suppressAutoHyphens/>
        <w:spacing w:after="0" w:line="360" w:lineRule="auto"/>
        <w:jc w:val="right"/>
        <w:rPr>
          <w:b/>
          <w:bCs/>
        </w:rPr>
      </w:pPr>
    </w:p>
    <w:p w14:paraId="0E8ECC04"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17357705" w14:textId="77777777" w:rsidR="00AC4C93" w:rsidRPr="00A050A5" w:rsidRDefault="00AC4C93" w:rsidP="001037F3">
      <w:pPr>
        <w:spacing w:after="0"/>
        <w:jc w:val="left"/>
        <w:rPr>
          <w:b/>
          <w:bCs/>
          <w:sz w:val="22"/>
          <w:szCs w:val="22"/>
          <w:lang w:eastAsia="en-US"/>
        </w:rPr>
      </w:pPr>
    </w:p>
    <w:p w14:paraId="7923ABD1"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6883692F"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14671E72" w14:textId="77777777" w:rsidR="00AC4C93" w:rsidRPr="001037F3" w:rsidRDefault="00AC4C93" w:rsidP="001037F3">
      <w:pPr>
        <w:suppressLineNumbers/>
        <w:suppressAutoHyphens/>
        <w:spacing w:after="0"/>
        <w:jc w:val="left"/>
        <w:outlineLvl w:val="1"/>
        <w:rPr>
          <w:sz w:val="22"/>
          <w:szCs w:val="22"/>
          <w:lang w:eastAsia="en-US"/>
        </w:rPr>
      </w:pPr>
    </w:p>
    <w:p w14:paraId="5307C43E"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6C006DA4"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677B14BA"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(Кз): 0,95</w:t>
      </w:r>
    </w:p>
    <w:p w14:paraId="77D70FFD"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108D56BF" w14:textId="77777777" w:rsidR="00AC4C93" w:rsidRPr="001037F3" w:rsidRDefault="00AC4C93" w:rsidP="001037F3">
      <w:pPr>
        <w:spacing w:after="0"/>
        <w:ind w:firstLine="567"/>
        <w:jc w:val="left"/>
        <w:rPr>
          <w:color w:val="0D0D0D"/>
          <w:sz w:val="22"/>
          <w:szCs w:val="22"/>
          <w:lang w:eastAsia="en-US"/>
        </w:rPr>
      </w:pPr>
    </w:p>
    <w:p w14:paraId="19459E5A"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1ED8A8AE"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78CBE7B6"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41851C6A"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7D4F56FF" wp14:editId="67C97AE8">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2A9FEC8B"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544268C3" w14:textId="77777777" w:rsidR="009A4E2E" w:rsidRDefault="009A4E2E" w:rsidP="001037F3">
      <w:pPr>
        <w:widowControl w:val="0"/>
        <w:autoSpaceDE w:val="0"/>
        <w:autoSpaceDN w:val="0"/>
        <w:adjustRightInd w:val="0"/>
        <w:ind w:firstLine="720"/>
        <w:rPr>
          <w:sz w:val="22"/>
          <w:szCs w:val="22"/>
        </w:rPr>
      </w:pPr>
      <w:r>
        <w:rPr>
          <w:sz w:val="22"/>
          <w:szCs w:val="22"/>
        </w:rPr>
        <w:t>Ц</w:t>
      </w:r>
      <w:r w:rsidRPr="009A4E2E">
        <w:rPr>
          <w:sz w:val="22"/>
          <w:szCs w:val="22"/>
          <w:vertAlign w:val="subscript"/>
          <w:lang w:val="en-US"/>
        </w:rPr>
        <w:t>i</w:t>
      </w:r>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12B9D9A2"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r w:rsidRPr="009A4E2E">
        <w:rPr>
          <w:sz w:val="22"/>
          <w:szCs w:val="22"/>
          <w:vertAlign w:val="subscript"/>
          <w:lang w:val="en-US"/>
        </w:rPr>
        <w:t>i</w:t>
      </w:r>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7EDED8B1"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462BEB06"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1DE40E3D"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5102F175"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78F5F14A"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0E369148"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(Кз): 0,05</w:t>
      </w:r>
    </w:p>
    <w:p w14:paraId="5E703220"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113FCD98"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57BEFD22" w14:textId="77777777" w:rsidR="00AC4C93" w:rsidRDefault="00AC4C93" w:rsidP="001037F3">
      <w:pPr>
        <w:suppressAutoHyphens/>
        <w:spacing w:after="0" w:line="276" w:lineRule="auto"/>
        <w:ind w:left="567"/>
        <w:jc w:val="left"/>
        <w:rPr>
          <w:b/>
          <w:bCs/>
          <w:color w:val="0D0D0D"/>
          <w:sz w:val="22"/>
          <w:szCs w:val="22"/>
          <w:lang w:eastAsia="en-US"/>
        </w:rPr>
      </w:pPr>
    </w:p>
    <w:p w14:paraId="5501F50A"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47226BDB"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0E9087A1" w14:textId="77777777" w:rsidR="007D5C97" w:rsidRDefault="007D5C97" w:rsidP="007D5C97">
      <w:pPr>
        <w:widowControl w:val="0"/>
        <w:autoSpaceDE w:val="0"/>
        <w:autoSpaceDN w:val="0"/>
        <w:adjustRightInd w:val="0"/>
        <w:spacing w:after="0" w:line="276" w:lineRule="auto"/>
        <w:ind w:left="567"/>
        <w:jc w:val="left"/>
        <w:rPr>
          <w:sz w:val="22"/>
          <w:szCs w:val="22"/>
        </w:rPr>
      </w:pPr>
    </w:p>
    <w:p w14:paraId="59AFE183"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4B6B3701"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6B2A0816"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46853551"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7F5B520B"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6D67663B"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2C9D78D" w14:textId="77777777" w:rsidR="007D5C97" w:rsidRDefault="007D5C97" w:rsidP="001037F3">
      <w:pPr>
        <w:suppressAutoHyphens/>
        <w:spacing w:after="0" w:line="276" w:lineRule="auto"/>
        <w:ind w:left="567"/>
        <w:rPr>
          <w:b/>
          <w:bCs/>
          <w:color w:val="0D0D0D"/>
          <w:sz w:val="22"/>
          <w:szCs w:val="22"/>
          <w:lang w:eastAsia="en-US"/>
        </w:rPr>
      </w:pPr>
    </w:p>
    <w:p w14:paraId="045F0847" w14:textId="77777777" w:rsidR="007D5C97" w:rsidRDefault="007D5C97" w:rsidP="001037F3">
      <w:pPr>
        <w:suppressAutoHyphens/>
        <w:spacing w:after="0" w:line="276" w:lineRule="auto"/>
        <w:ind w:left="567"/>
        <w:rPr>
          <w:b/>
          <w:bCs/>
          <w:color w:val="0D0D0D"/>
          <w:sz w:val="22"/>
          <w:szCs w:val="22"/>
          <w:lang w:eastAsia="en-US"/>
        </w:rPr>
      </w:pPr>
    </w:p>
    <w:p w14:paraId="4CCD4D48"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r w:rsidRPr="007F5BED">
        <w:rPr>
          <w:bCs/>
          <w:color w:val="0D0D0D"/>
          <w:sz w:val="22"/>
          <w:szCs w:val="22"/>
          <w:lang w:val="en-US" w:eastAsia="en-US"/>
        </w:rPr>
        <w:t>i</w:t>
      </w:r>
      <w:r w:rsidRPr="007F5BED">
        <w:rPr>
          <w:bCs/>
          <w:color w:val="0D0D0D"/>
          <w:sz w:val="22"/>
          <w:szCs w:val="22"/>
          <w:lang w:eastAsia="en-US"/>
        </w:rPr>
        <w:t xml:space="preserve"> = (1,5-К</w:t>
      </w:r>
      <w:r w:rsidRPr="007F5BED">
        <w:rPr>
          <w:bCs/>
          <w:color w:val="0D0D0D"/>
          <w:sz w:val="22"/>
          <w:szCs w:val="22"/>
          <w:lang w:val="en-US" w:eastAsia="en-US"/>
        </w:rPr>
        <w:t>i</w:t>
      </w:r>
      <w:r w:rsidRPr="007F5BED">
        <w:rPr>
          <w:bCs/>
          <w:color w:val="0D0D0D"/>
          <w:sz w:val="22"/>
          <w:szCs w:val="22"/>
          <w:lang w:eastAsia="en-US"/>
        </w:rPr>
        <w:t>)/1,5*100</w:t>
      </w:r>
    </w:p>
    <w:p w14:paraId="7B1A938D"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459B849B"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r w:rsidRPr="007F5BED">
        <w:rPr>
          <w:bCs/>
          <w:color w:val="0D0D0D"/>
          <w:sz w:val="22"/>
          <w:szCs w:val="22"/>
          <w:lang w:val="en-US" w:eastAsia="en-US"/>
        </w:rPr>
        <w:t>i</w:t>
      </w:r>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7A3AF5DD" w14:textId="77777777" w:rsidR="007F5BED" w:rsidRDefault="007F5BED" w:rsidP="001037F3">
      <w:pPr>
        <w:suppressAutoHyphens/>
        <w:spacing w:after="0" w:line="276" w:lineRule="auto"/>
        <w:ind w:left="567"/>
        <w:rPr>
          <w:b/>
          <w:bCs/>
          <w:color w:val="0D0D0D"/>
          <w:sz w:val="22"/>
          <w:szCs w:val="22"/>
          <w:lang w:eastAsia="en-US"/>
        </w:rPr>
      </w:pPr>
    </w:p>
    <w:p w14:paraId="42F70B08" w14:textId="77777777" w:rsidR="007F5BED" w:rsidRDefault="007F5BED" w:rsidP="001037F3">
      <w:pPr>
        <w:suppressAutoHyphens/>
        <w:spacing w:after="0" w:line="276" w:lineRule="auto"/>
        <w:ind w:left="567"/>
        <w:rPr>
          <w:b/>
          <w:bCs/>
          <w:color w:val="0D0D0D"/>
          <w:sz w:val="22"/>
          <w:szCs w:val="22"/>
          <w:lang w:eastAsia="en-US"/>
        </w:rPr>
      </w:pPr>
    </w:p>
    <w:p w14:paraId="1A6F138A"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r w:rsidRPr="00301018">
        <w:rPr>
          <w:bCs/>
          <w:sz w:val="22"/>
          <w:szCs w:val="22"/>
          <w:vertAlign w:val="subscript"/>
          <w:lang w:val="en-US"/>
        </w:rPr>
        <w:t>i</w:t>
      </w:r>
      <w:r w:rsidRPr="00301018">
        <w:rPr>
          <w:bCs/>
          <w:sz w:val="22"/>
          <w:szCs w:val="22"/>
        </w:rPr>
        <w:t xml:space="preserve"> * Кз,</w:t>
      </w:r>
    </w:p>
    <w:p w14:paraId="324D629C" w14:textId="77777777" w:rsidR="007D5C97" w:rsidRDefault="007D5C97" w:rsidP="001037F3">
      <w:pPr>
        <w:suppressAutoHyphens/>
        <w:spacing w:after="0" w:line="276" w:lineRule="auto"/>
        <w:ind w:left="567"/>
        <w:rPr>
          <w:b/>
          <w:bCs/>
          <w:color w:val="0D0D0D"/>
          <w:sz w:val="22"/>
          <w:szCs w:val="22"/>
          <w:lang w:eastAsia="en-US"/>
        </w:rPr>
      </w:pPr>
    </w:p>
    <w:p w14:paraId="5DCCCD77"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14F3436C"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536E3D02" w14:textId="77777777" w:rsidR="00A050A5" w:rsidRDefault="00A050A5" w:rsidP="00B318CB">
      <w:pPr>
        <w:widowControl w:val="0"/>
        <w:tabs>
          <w:tab w:val="left" w:pos="1701"/>
        </w:tabs>
        <w:spacing w:after="0"/>
      </w:pPr>
    </w:p>
    <w:p w14:paraId="47274719" w14:textId="77777777" w:rsidR="00072633" w:rsidRDefault="00072633" w:rsidP="00B318CB">
      <w:pPr>
        <w:widowControl w:val="0"/>
        <w:tabs>
          <w:tab w:val="left" w:pos="1701"/>
        </w:tabs>
        <w:spacing w:after="0"/>
      </w:pPr>
    </w:p>
    <w:p w14:paraId="48DF6DF6" w14:textId="77777777" w:rsidR="00072633" w:rsidRDefault="00072633" w:rsidP="00B318CB">
      <w:pPr>
        <w:widowControl w:val="0"/>
        <w:tabs>
          <w:tab w:val="left" w:pos="1701"/>
        </w:tabs>
        <w:spacing w:after="0"/>
      </w:pPr>
    </w:p>
    <w:p w14:paraId="3E8A5514" w14:textId="77777777" w:rsidR="00072633" w:rsidRDefault="00072633" w:rsidP="00B318CB">
      <w:pPr>
        <w:widowControl w:val="0"/>
        <w:tabs>
          <w:tab w:val="left" w:pos="1701"/>
        </w:tabs>
        <w:spacing w:after="0"/>
      </w:pPr>
    </w:p>
    <w:p w14:paraId="5BEEAA85" w14:textId="77777777" w:rsidR="00072633" w:rsidRDefault="00072633" w:rsidP="00B318CB">
      <w:pPr>
        <w:widowControl w:val="0"/>
        <w:tabs>
          <w:tab w:val="left" w:pos="1701"/>
        </w:tabs>
        <w:spacing w:after="0"/>
      </w:pPr>
    </w:p>
    <w:p w14:paraId="6E108A61" w14:textId="77777777" w:rsidR="00072633" w:rsidRDefault="00072633" w:rsidP="00B318CB">
      <w:pPr>
        <w:widowControl w:val="0"/>
        <w:tabs>
          <w:tab w:val="left" w:pos="1701"/>
        </w:tabs>
        <w:spacing w:after="0"/>
      </w:pPr>
    </w:p>
    <w:p w14:paraId="0B9991D2" w14:textId="77777777" w:rsidR="00072633" w:rsidRDefault="00072633" w:rsidP="00B318CB">
      <w:pPr>
        <w:widowControl w:val="0"/>
        <w:tabs>
          <w:tab w:val="left" w:pos="1701"/>
        </w:tabs>
        <w:spacing w:after="0"/>
      </w:pPr>
    </w:p>
    <w:p w14:paraId="1D7BCC08" w14:textId="77777777" w:rsidR="00072633" w:rsidRDefault="00072633" w:rsidP="00B318CB">
      <w:pPr>
        <w:widowControl w:val="0"/>
        <w:tabs>
          <w:tab w:val="left" w:pos="1701"/>
        </w:tabs>
        <w:spacing w:after="0"/>
      </w:pPr>
    </w:p>
    <w:p w14:paraId="314EFEDD" w14:textId="77777777" w:rsidR="00072633" w:rsidRDefault="00072633" w:rsidP="00B318CB">
      <w:pPr>
        <w:widowControl w:val="0"/>
        <w:tabs>
          <w:tab w:val="left" w:pos="1701"/>
        </w:tabs>
        <w:spacing w:after="0"/>
      </w:pPr>
    </w:p>
    <w:p w14:paraId="3E94215A" w14:textId="77777777" w:rsidR="00072633" w:rsidRDefault="00072633" w:rsidP="00B318CB">
      <w:pPr>
        <w:widowControl w:val="0"/>
        <w:tabs>
          <w:tab w:val="left" w:pos="1701"/>
        </w:tabs>
        <w:spacing w:after="0"/>
      </w:pPr>
    </w:p>
    <w:p w14:paraId="53D054F5" w14:textId="77777777" w:rsidR="00072633" w:rsidRDefault="00072633" w:rsidP="00B318CB">
      <w:pPr>
        <w:widowControl w:val="0"/>
        <w:tabs>
          <w:tab w:val="left" w:pos="1701"/>
        </w:tabs>
        <w:spacing w:after="0"/>
      </w:pPr>
    </w:p>
    <w:p w14:paraId="7A581DFB" w14:textId="77777777" w:rsidR="00072633" w:rsidRDefault="00072633" w:rsidP="00B318CB">
      <w:pPr>
        <w:widowControl w:val="0"/>
        <w:tabs>
          <w:tab w:val="left" w:pos="1701"/>
        </w:tabs>
        <w:spacing w:after="0"/>
      </w:pPr>
    </w:p>
    <w:p w14:paraId="2183245D" w14:textId="77777777" w:rsidR="00072633" w:rsidRDefault="00072633" w:rsidP="00B318CB">
      <w:pPr>
        <w:widowControl w:val="0"/>
        <w:tabs>
          <w:tab w:val="left" w:pos="1701"/>
        </w:tabs>
        <w:spacing w:after="0"/>
      </w:pPr>
    </w:p>
    <w:p w14:paraId="3F16D921" w14:textId="77777777" w:rsidR="00072633" w:rsidRDefault="00072633" w:rsidP="00B318CB">
      <w:pPr>
        <w:widowControl w:val="0"/>
        <w:tabs>
          <w:tab w:val="left" w:pos="1701"/>
        </w:tabs>
        <w:spacing w:after="0"/>
      </w:pPr>
    </w:p>
    <w:p w14:paraId="6A949C8E" w14:textId="77777777" w:rsidR="00072633" w:rsidRDefault="00072633" w:rsidP="00B318CB">
      <w:pPr>
        <w:widowControl w:val="0"/>
        <w:tabs>
          <w:tab w:val="left" w:pos="1701"/>
        </w:tabs>
        <w:spacing w:after="0"/>
      </w:pPr>
    </w:p>
    <w:p w14:paraId="6246DE0F" w14:textId="77777777" w:rsidR="00072633" w:rsidRDefault="00072633" w:rsidP="00B318CB">
      <w:pPr>
        <w:widowControl w:val="0"/>
        <w:tabs>
          <w:tab w:val="left" w:pos="1701"/>
        </w:tabs>
        <w:spacing w:after="0"/>
      </w:pPr>
    </w:p>
    <w:p w14:paraId="53C1C38F" w14:textId="77777777" w:rsidR="00072633" w:rsidRDefault="00072633" w:rsidP="00B318CB">
      <w:pPr>
        <w:widowControl w:val="0"/>
        <w:tabs>
          <w:tab w:val="left" w:pos="1701"/>
        </w:tabs>
        <w:spacing w:after="0"/>
      </w:pPr>
    </w:p>
    <w:p w14:paraId="4B78242F" w14:textId="77777777" w:rsidR="00072633" w:rsidRDefault="00072633" w:rsidP="00B318CB">
      <w:pPr>
        <w:widowControl w:val="0"/>
        <w:tabs>
          <w:tab w:val="left" w:pos="1701"/>
        </w:tabs>
        <w:spacing w:after="0"/>
      </w:pPr>
    </w:p>
    <w:p w14:paraId="5B10F3BE" w14:textId="77777777" w:rsidR="00072633" w:rsidRDefault="00072633" w:rsidP="00B318CB">
      <w:pPr>
        <w:widowControl w:val="0"/>
        <w:tabs>
          <w:tab w:val="left" w:pos="1701"/>
        </w:tabs>
        <w:spacing w:after="0"/>
      </w:pPr>
    </w:p>
    <w:p w14:paraId="3463A39B" w14:textId="77777777" w:rsidR="00072633" w:rsidRDefault="00072633" w:rsidP="00B318CB">
      <w:pPr>
        <w:widowControl w:val="0"/>
        <w:tabs>
          <w:tab w:val="left" w:pos="1701"/>
        </w:tabs>
        <w:spacing w:after="0"/>
      </w:pPr>
    </w:p>
    <w:p w14:paraId="6D883424" w14:textId="77777777" w:rsidR="00072633" w:rsidRDefault="00072633" w:rsidP="00B318CB">
      <w:pPr>
        <w:widowControl w:val="0"/>
        <w:tabs>
          <w:tab w:val="left" w:pos="1701"/>
        </w:tabs>
        <w:spacing w:after="0"/>
      </w:pPr>
    </w:p>
    <w:p w14:paraId="1D454A2F" w14:textId="77777777" w:rsidR="00072633" w:rsidRDefault="00072633" w:rsidP="00B318CB">
      <w:pPr>
        <w:widowControl w:val="0"/>
        <w:tabs>
          <w:tab w:val="left" w:pos="1701"/>
        </w:tabs>
        <w:spacing w:after="0"/>
      </w:pPr>
    </w:p>
    <w:p w14:paraId="063B9F5B" w14:textId="77777777" w:rsidR="00072633" w:rsidRDefault="00072633" w:rsidP="00B318CB">
      <w:pPr>
        <w:widowControl w:val="0"/>
        <w:tabs>
          <w:tab w:val="left" w:pos="1701"/>
        </w:tabs>
        <w:spacing w:after="0"/>
      </w:pPr>
    </w:p>
    <w:p w14:paraId="385D14F7" w14:textId="77777777" w:rsidR="00072633" w:rsidRDefault="00072633" w:rsidP="00B318CB">
      <w:pPr>
        <w:widowControl w:val="0"/>
        <w:tabs>
          <w:tab w:val="left" w:pos="1701"/>
        </w:tabs>
        <w:spacing w:after="0"/>
      </w:pPr>
    </w:p>
    <w:p w14:paraId="65FA1654"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4637831C"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4B58153B" w14:textId="77777777" w:rsidTr="005B0501">
        <w:tc>
          <w:tcPr>
            <w:tcW w:w="6166" w:type="dxa"/>
          </w:tcPr>
          <w:p w14:paraId="5AADA6E8" w14:textId="77777777" w:rsidR="00A050A5" w:rsidRDefault="00A050A5" w:rsidP="005B0501">
            <w:pPr>
              <w:jc w:val="center"/>
            </w:pPr>
          </w:p>
          <w:p w14:paraId="52E8F509" w14:textId="77777777" w:rsidR="00A050A5" w:rsidRDefault="00A050A5" w:rsidP="005B0501">
            <w:pPr>
              <w:jc w:val="center"/>
            </w:pPr>
          </w:p>
          <w:p w14:paraId="4E0D438B" w14:textId="77777777" w:rsidR="00A050A5" w:rsidRDefault="00A050A5" w:rsidP="005B0501">
            <w:pPr>
              <w:overflowPunct w:val="0"/>
              <w:autoSpaceDE w:val="0"/>
              <w:autoSpaceDN w:val="0"/>
              <w:adjustRightInd w:val="0"/>
              <w:jc w:val="center"/>
            </w:pPr>
          </w:p>
        </w:tc>
        <w:tc>
          <w:tcPr>
            <w:tcW w:w="4747" w:type="dxa"/>
            <w:hideMark/>
          </w:tcPr>
          <w:p w14:paraId="6DE50D33" w14:textId="77777777" w:rsidR="00A050A5" w:rsidRDefault="00A050A5" w:rsidP="005B0501">
            <w:pPr>
              <w:rPr>
                <w:b/>
              </w:rPr>
            </w:pPr>
            <w:r>
              <w:rPr>
                <w:b/>
              </w:rPr>
              <w:t xml:space="preserve">Организатору торгов от  </w:t>
            </w:r>
          </w:p>
          <w:p w14:paraId="07385857" w14:textId="77777777" w:rsidR="00A050A5" w:rsidRDefault="00A050A5" w:rsidP="005B0501">
            <w:pPr>
              <w:rPr>
                <w:b/>
              </w:rPr>
            </w:pPr>
            <w:r>
              <w:rPr>
                <w:b/>
              </w:rPr>
              <w:t>_______________________</w:t>
            </w:r>
          </w:p>
          <w:p w14:paraId="17A1A9FF" w14:textId="77777777" w:rsidR="00A050A5" w:rsidRDefault="00A050A5" w:rsidP="005B0501">
            <w:r>
              <w:t xml:space="preserve"> Ф.И.О. физического лица или </w:t>
            </w:r>
          </w:p>
          <w:p w14:paraId="30034B71" w14:textId="77777777" w:rsidR="00A050A5" w:rsidRDefault="00A050A5" w:rsidP="005B0501">
            <w:r>
              <w:t xml:space="preserve"> Ф.И.О. генерального директора</w:t>
            </w:r>
          </w:p>
          <w:p w14:paraId="0972038C" w14:textId="77777777" w:rsidR="00A050A5" w:rsidRDefault="00A050A5" w:rsidP="005B0501">
            <w:r>
              <w:t xml:space="preserve"> (или представителя организации)</w:t>
            </w:r>
          </w:p>
          <w:p w14:paraId="75FECEFF" w14:textId="77777777" w:rsidR="00A050A5" w:rsidRDefault="00A050A5" w:rsidP="005B0501">
            <w:pPr>
              <w:overflowPunct w:val="0"/>
              <w:autoSpaceDE w:val="0"/>
              <w:autoSpaceDN w:val="0"/>
              <w:adjustRightInd w:val="0"/>
            </w:pPr>
            <w:r>
              <w:t>____________________________</w:t>
            </w:r>
            <w:r>
              <w:br/>
              <w:t xml:space="preserve">               (название организации)</w:t>
            </w:r>
          </w:p>
        </w:tc>
      </w:tr>
    </w:tbl>
    <w:p w14:paraId="0D33575F" w14:textId="77777777" w:rsidR="00A050A5" w:rsidRDefault="00A050A5" w:rsidP="00A050A5"/>
    <w:p w14:paraId="05AB9050" w14:textId="77777777" w:rsidR="00A050A5" w:rsidRDefault="00A050A5" w:rsidP="00A050A5"/>
    <w:p w14:paraId="21CBF467"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286BD4C2" w14:textId="77777777" w:rsidR="00A050A5" w:rsidRDefault="00A050A5" w:rsidP="00A050A5">
      <w:pPr>
        <w:spacing w:line="360" w:lineRule="auto"/>
      </w:pPr>
      <w:r>
        <w:t>(</w:t>
      </w:r>
      <w:r>
        <w:rPr>
          <w:b/>
        </w:rPr>
        <w:t>дата проведения аукциона</w:t>
      </w:r>
      <w:r>
        <w:t>)</w:t>
      </w:r>
    </w:p>
    <w:p w14:paraId="4BCDD8F0" w14:textId="77777777" w:rsidR="00A050A5" w:rsidRDefault="00A050A5" w:rsidP="00A050A5">
      <w:r>
        <w:t>по адресу:</w:t>
      </w:r>
    </w:p>
    <w:p w14:paraId="33084D73" w14:textId="77777777" w:rsidR="00A050A5" w:rsidRDefault="00A050A5" w:rsidP="00A050A5"/>
    <w:p w14:paraId="608FFB95"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0EB375EC" w14:textId="77777777" w:rsidR="00A050A5" w:rsidRDefault="00A050A5" w:rsidP="00A050A5">
      <w:pPr>
        <w:overflowPunct w:val="0"/>
        <w:autoSpaceDE w:val="0"/>
        <w:autoSpaceDN w:val="0"/>
        <w:adjustRightInd w:val="0"/>
        <w:spacing w:line="360" w:lineRule="auto"/>
      </w:pPr>
      <w:r>
        <w:t>общей площадью _________кв.м;</w:t>
      </w:r>
    </w:p>
    <w:p w14:paraId="15BF9CB4" w14:textId="77777777" w:rsidR="00A050A5" w:rsidRDefault="00A050A5" w:rsidP="00A050A5">
      <w:pPr>
        <w:overflowPunct w:val="0"/>
        <w:autoSpaceDE w:val="0"/>
        <w:autoSpaceDN w:val="0"/>
        <w:adjustRightInd w:val="0"/>
        <w:spacing w:line="360" w:lineRule="auto"/>
      </w:pPr>
    </w:p>
    <w:p w14:paraId="72EB612E" w14:textId="77777777" w:rsidR="00A050A5" w:rsidRDefault="00A050A5" w:rsidP="00A050A5"/>
    <w:p w14:paraId="4AFC1FF7" w14:textId="77777777" w:rsidR="00A050A5" w:rsidRDefault="00A050A5" w:rsidP="00A050A5">
      <w:r>
        <w:t>Копия паспорта лица, производящего осмотр помещения прилагается*.</w:t>
      </w:r>
    </w:p>
    <w:p w14:paraId="4563231E" w14:textId="77777777" w:rsidR="00A050A5" w:rsidRDefault="00A050A5" w:rsidP="00A050A5"/>
    <w:p w14:paraId="07470E51" w14:textId="77777777" w:rsidR="00A050A5" w:rsidRDefault="00A050A5" w:rsidP="00A050A5">
      <w:r>
        <w:t xml:space="preserve">Подпись  ________________________                Ф.И.О. </w:t>
      </w:r>
      <w:r>
        <w:rPr>
          <w:b/>
        </w:rPr>
        <w:t>/                              /</w:t>
      </w:r>
    </w:p>
    <w:p w14:paraId="4BFCF9CA" w14:textId="77777777" w:rsidR="00A050A5" w:rsidRDefault="00A050A5" w:rsidP="00A050A5">
      <w:pPr>
        <w:autoSpaceDE w:val="0"/>
        <w:autoSpaceDN w:val="0"/>
        <w:adjustRightInd w:val="0"/>
        <w:rPr>
          <w:b/>
        </w:rPr>
      </w:pPr>
    </w:p>
    <w:p w14:paraId="43079559" w14:textId="77777777" w:rsidR="00A050A5" w:rsidRDefault="00A050A5" w:rsidP="00A050A5">
      <w:pPr>
        <w:autoSpaceDE w:val="0"/>
        <w:autoSpaceDN w:val="0"/>
        <w:adjustRightInd w:val="0"/>
        <w:rPr>
          <w:b/>
        </w:rPr>
      </w:pPr>
      <w:r>
        <w:rPr>
          <w:b/>
        </w:rPr>
        <w:t>Контактные телефоны**:____________________, электронная почта__________________</w:t>
      </w:r>
    </w:p>
    <w:p w14:paraId="14F93E71" w14:textId="77777777" w:rsidR="00A050A5" w:rsidRDefault="00A050A5" w:rsidP="00A050A5">
      <w:pPr>
        <w:autoSpaceDE w:val="0"/>
        <w:autoSpaceDN w:val="0"/>
        <w:adjustRightInd w:val="0"/>
        <w:rPr>
          <w:b/>
        </w:rPr>
      </w:pPr>
    </w:p>
    <w:p w14:paraId="38DD36FD" w14:textId="77777777" w:rsidR="00A050A5" w:rsidRDefault="00A050A5" w:rsidP="00A050A5">
      <w:pPr>
        <w:autoSpaceDE w:val="0"/>
        <w:autoSpaceDN w:val="0"/>
        <w:adjustRightInd w:val="0"/>
        <w:rPr>
          <w:b/>
        </w:rPr>
      </w:pPr>
    </w:p>
    <w:p w14:paraId="19935BC2" w14:textId="77777777" w:rsidR="00A050A5" w:rsidRDefault="00A050A5" w:rsidP="00A050A5">
      <w:r>
        <w:t>* копия паспорта необходима для указания паспортных данных в смотровом письме.</w:t>
      </w:r>
    </w:p>
    <w:p w14:paraId="4533DEC5" w14:textId="77777777" w:rsidR="00A050A5" w:rsidRDefault="00A050A5" w:rsidP="00A050A5">
      <w:r>
        <w:t>** обязательно указать действующие контактные телефоны и адрес электронной почты.</w:t>
      </w:r>
    </w:p>
    <w:p w14:paraId="71F5F55E" w14:textId="77777777" w:rsidR="00AC4C93" w:rsidRPr="00072633" w:rsidRDefault="00A050A5" w:rsidP="00072633">
      <w:pPr>
        <w:pStyle w:val="ConsPlusNormal"/>
        <w:ind w:firstLine="0"/>
        <w:outlineLvl w:val="0"/>
        <w:rPr>
          <w:rFonts w:ascii="Times New Roman" w:hAnsi="Times New Roman" w:cs="Times New Roman"/>
        </w:rPr>
      </w:pPr>
      <w:r>
        <w:br w:type="page"/>
      </w:r>
      <w:bookmarkStart w:id="10" w:name="_Toc166101215"/>
      <w:bookmarkStart w:id="11" w:name="_Ref166101288"/>
      <w:bookmarkStart w:id="12" w:name="_Ref166101291"/>
      <w:bookmarkStart w:id="13" w:name="_Ref166158276"/>
      <w:bookmarkStart w:id="14" w:name="_Ref166158279"/>
      <w:bookmarkStart w:id="15" w:name="_Ref166329210"/>
      <w:bookmarkStart w:id="16" w:name="_Ref166329212"/>
      <w:bookmarkStart w:id="17" w:name="_Ref166329217"/>
      <w:bookmarkStart w:id="18"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10"/>
      <w:bookmarkEnd w:id="11"/>
      <w:bookmarkEnd w:id="12"/>
      <w:bookmarkEnd w:id="13"/>
      <w:bookmarkEnd w:id="14"/>
      <w:bookmarkEnd w:id="15"/>
      <w:bookmarkEnd w:id="16"/>
      <w:bookmarkEnd w:id="17"/>
      <w:bookmarkEnd w:id="18"/>
      <w:r w:rsidR="00F95EBD" w:rsidRPr="00072633">
        <w:rPr>
          <w:rStyle w:val="16"/>
          <w:rFonts w:ascii="Times New Roman" w:hAnsi="Times New Roman" w:cs="Times New Roman"/>
          <w:b w:val="0"/>
          <w:bCs w:val="0"/>
          <w:sz w:val="24"/>
          <w:szCs w:val="24"/>
        </w:rPr>
        <w:t>КОНКУРСА</w:t>
      </w:r>
    </w:p>
    <w:p w14:paraId="03D31422" w14:textId="77777777" w:rsidR="00AC4C93" w:rsidRPr="00455637" w:rsidRDefault="00AC4C93" w:rsidP="004A7E3C">
      <w:pPr>
        <w:keepNext/>
        <w:keepLines/>
        <w:spacing w:after="0"/>
      </w:pPr>
    </w:p>
    <w:p w14:paraId="53B80EED" w14:textId="77777777" w:rsidR="00AC4C93" w:rsidRPr="00455637" w:rsidRDefault="00AC4C93" w:rsidP="004A7E3C">
      <w:pPr>
        <w:pStyle w:val="11"/>
        <w:keepLines/>
        <w:tabs>
          <w:tab w:val="clear" w:pos="432"/>
        </w:tabs>
        <w:spacing w:before="0" w:after="0"/>
        <w:ind w:left="0" w:firstLine="0"/>
        <w:rPr>
          <w:sz w:val="24"/>
          <w:szCs w:val="24"/>
        </w:rPr>
      </w:pPr>
      <w:bookmarkStart w:id="19" w:name="_Toc127334282"/>
      <w:bookmarkStart w:id="20" w:name="_Ref166329160"/>
      <w:bookmarkStart w:id="21" w:name="_Ref166329169"/>
      <w:bookmarkStart w:id="22" w:name="_Ref166487238"/>
      <w:bookmarkStart w:id="23" w:name="_Ref166487244"/>
      <w:bookmarkStart w:id="24" w:name="_Ref166487316"/>
      <w:bookmarkStart w:id="25" w:name="_Toc171230700"/>
      <w:r w:rsidRPr="00455637">
        <w:rPr>
          <w:sz w:val="24"/>
          <w:szCs w:val="24"/>
        </w:rPr>
        <w:t>Форма 1. ОПИСЬ ДОКУМЕНТОВ</w:t>
      </w:r>
      <w:bookmarkEnd w:id="19"/>
      <w:bookmarkEnd w:id="20"/>
      <w:bookmarkEnd w:id="21"/>
      <w:bookmarkEnd w:id="22"/>
      <w:bookmarkEnd w:id="23"/>
      <w:bookmarkEnd w:id="24"/>
      <w:bookmarkEnd w:id="25"/>
    </w:p>
    <w:p w14:paraId="57218B3D" w14:textId="77777777" w:rsidR="00AC4C93" w:rsidRPr="00455637" w:rsidRDefault="00AC4C93" w:rsidP="004A7E3C">
      <w:pPr>
        <w:keepNext/>
        <w:keepLines/>
        <w:spacing w:after="0"/>
      </w:pPr>
    </w:p>
    <w:p w14:paraId="3CE787A4" w14:textId="77777777" w:rsidR="00AC4C93" w:rsidRPr="00455637" w:rsidRDefault="00AC4C93" w:rsidP="004A7E3C">
      <w:pPr>
        <w:keepNext/>
        <w:keepLines/>
        <w:spacing w:after="0"/>
        <w:jc w:val="center"/>
        <w:rPr>
          <w:b/>
          <w:bCs/>
        </w:rPr>
      </w:pPr>
      <w:bookmarkStart w:id="26" w:name="_Ref166329536"/>
      <w:bookmarkStart w:id="27" w:name="_Toc171230701"/>
      <w:bookmarkStart w:id="28" w:name="_Toc121292706"/>
      <w:bookmarkStart w:id="29" w:name="_Toc127334286"/>
      <w:r w:rsidRPr="00455637">
        <w:rPr>
          <w:b/>
          <w:bCs/>
        </w:rPr>
        <w:t>ОПИСЬ ДОКУМЕНТОВ,</w:t>
      </w:r>
    </w:p>
    <w:p w14:paraId="194B684F" w14:textId="77777777" w:rsidR="00AC4C93" w:rsidRPr="00455637" w:rsidRDefault="00AC4C93" w:rsidP="004A7E3C">
      <w:pPr>
        <w:keepNext/>
        <w:keepLines/>
        <w:spacing w:after="0"/>
        <w:jc w:val="center"/>
        <w:rPr>
          <w:b/>
          <w:bCs/>
        </w:rPr>
      </w:pPr>
    </w:p>
    <w:p w14:paraId="7CED6E58"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(указать наименование предмета конкурса)___</w:t>
      </w:r>
    </w:p>
    <w:p w14:paraId="3BAF2965"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r>
        <w:rPr>
          <w:i/>
          <w:iCs/>
        </w:rPr>
        <w:t>закупки</w:t>
      </w:r>
      <w:r w:rsidRPr="00455637">
        <w:rPr>
          <w:i/>
          <w:iCs/>
        </w:rPr>
        <w:t>)</w:t>
      </w:r>
      <w:r w:rsidRPr="00455637">
        <w:t>___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49D3D23F"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71164F12" w14:textId="77777777">
        <w:trPr>
          <w:tblHeader/>
        </w:trPr>
        <w:tc>
          <w:tcPr>
            <w:tcW w:w="851" w:type="dxa"/>
            <w:shd w:val="clear" w:color="000000" w:fill="auto"/>
            <w:vAlign w:val="center"/>
          </w:tcPr>
          <w:p w14:paraId="5E358A76"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470DA6F6"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71CAF9E4"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12E18775"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64BC2370" w14:textId="77777777">
        <w:tc>
          <w:tcPr>
            <w:tcW w:w="851" w:type="dxa"/>
          </w:tcPr>
          <w:p w14:paraId="7FE44EE2" w14:textId="77777777" w:rsidR="00AC4C93" w:rsidRPr="00455637" w:rsidRDefault="00747357" w:rsidP="00747357">
            <w:pPr>
              <w:keepNext/>
              <w:keepLines/>
              <w:spacing w:after="0"/>
              <w:jc w:val="center"/>
            </w:pPr>
            <w:r>
              <w:t>1</w:t>
            </w:r>
          </w:p>
        </w:tc>
        <w:tc>
          <w:tcPr>
            <w:tcW w:w="6169" w:type="dxa"/>
          </w:tcPr>
          <w:p w14:paraId="74B34349"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1C294C38" w14:textId="77777777" w:rsidR="00AC4C93" w:rsidRPr="00455637" w:rsidRDefault="00AC4C93" w:rsidP="004A7E3C">
            <w:pPr>
              <w:keepNext/>
              <w:keepLines/>
              <w:spacing w:after="0"/>
            </w:pPr>
          </w:p>
        </w:tc>
        <w:tc>
          <w:tcPr>
            <w:tcW w:w="1746" w:type="dxa"/>
          </w:tcPr>
          <w:p w14:paraId="775DCE31" w14:textId="77777777" w:rsidR="00AC4C93" w:rsidRPr="00455637" w:rsidRDefault="00AC4C93" w:rsidP="004A7E3C">
            <w:pPr>
              <w:keepNext/>
              <w:keepLines/>
              <w:spacing w:after="0"/>
            </w:pPr>
          </w:p>
        </w:tc>
      </w:tr>
      <w:tr w:rsidR="00AC4C93" w:rsidRPr="00455637" w14:paraId="4EBE7045" w14:textId="77777777">
        <w:trPr>
          <w:trHeight w:val="389"/>
        </w:trPr>
        <w:tc>
          <w:tcPr>
            <w:tcW w:w="851" w:type="dxa"/>
          </w:tcPr>
          <w:p w14:paraId="20A8606C" w14:textId="77777777" w:rsidR="00AC4C93" w:rsidRPr="00455637" w:rsidRDefault="00AC4C93" w:rsidP="004A7E3C">
            <w:pPr>
              <w:keepNext/>
              <w:keepLines/>
              <w:spacing w:after="0"/>
              <w:jc w:val="center"/>
            </w:pPr>
          </w:p>
          <w:p w14:paraId="7687D5D0" w14:textId="77777777" w:rsidR="00AC4C93" w:rsidRPr="00455637" w:rsidRDefault="00747357" w:rsidP="00747357">
            <w:pPr>
              <w:keepNext/>
              <w:keepLines/>
              <w:spacing w:after="0"/>
              <w:jc w:val="center"/>
            </w:pPr>
            <w:r>
              <w:t>2.</w:t>
            </w:r>
          </w:p>
        </w:tc>
        <w:tc>
          <w:tcPr>
            <w:tcW w:w="6169" w:type="dxa"/>
          </w:tcPr>
          <w:p w14:paraId="542290CF"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4D1A45F7" w14:textId="77777777" w:rsidR="00AC4C93" w:rsidRPr="00455637" w:rsidRDefault="00AC4C93" w:rsidP="004A7E3C">
            <w:pPr>
              <w:keepNext/>
              <w:keepLines/>
              <w:spacing w:after="0"/>
            </w:pPr>
          </w:p>
        </w:tc>
        <w:tc>
          <w:tcPr>
            <w:tcW w:w="1746" w:type="dxa"/>
          </w:tcPr>
          <w:p w14:paraId="03FAFCBC" w14:textId="77777777" w:rsidR="00AC4C93" w:rsidRPr="00455637" w:rsidRDefault="00AC4C93" w:rsidP="004A7E3C">
            <w:pPr>
              <w:keepNext/>
              <w:keepLines/>
              <w:spacing w:after="0"/>
            </w:pPr>
          </w:p>
        </w:tc>
      </w:tr>
      <w:tr w:rsidR="00AC4C93" w:rsidRPr="00455637" w14:paraId="3603C80E" w14:textId="77777777">
        <w:tc>
          <w:tcPr>
            <w:tcW w:w="851" w:type="dxa"/>
          </w:tcPr>
          <w:p w14:paraId="7AE5D4D7" w14:textId="77777777" w:rsidR="00AC4C93" w:rsidRPr="00455637" w:rsidRDefault="00AC4C93" w:rsidP="004A7E3C">
            <w:pPr>
              <w:keepNext/>
              <w:keepLines/>
              <w:spacing w:after="0"/>
              <w:jc w:val="center"/>
            </w:pPr>
          </w:p>
          <w:p w14:paraId="5E232AC6" w14:textId="77777777" w:rsidR="00AC4C93" w:rsidRPr="00455637" w:rsidRDefault="003B6F15" w:rsidP="00747357">
            <w:pPr>
              <w:keepNext/>
              <w:keepLines/>
              <w:spacing w:after="0"/>
              <w:jc w:val="center"/>
            </w:pPr>
            <w:r>
              <w:t>3</w:t>
            </w:r>
          </w:p>
        </w:tc>
        <w:tc>
          <w:tcPr>
            <w:tcW w:w="6169" w:type="dxa"/>
          </w:tcPr>
          <w:p w14:paraId="062CD2B6"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009C4F5C" w14:textId="77777777" w:rsidR="00AC4C93" w:rsidRPr="00455637" w:rsidRDefault="00AC4C93" w:rsidP="004A7E3C">
            <w:pPr>
              <w:keepNext/>
              <w:keepLines/>
              <w:spacing w:after="0"/>
            </w:pPr>
          </w:p>
        </w:tc>
        <w:tc>
          <w:tcPr>
            <w:tcW w:w="1746" w:type="dxa"/>
          </w:tcPr>
          <w:p w14:paraId="079D3B97" w14:textId="77777777" w:rsidR="00AC4C93" w:rsidRPr="00455637" w:rsidRDefault="00AC4C93" w:rsidP="004A7E3C">
            <w:pPr>
              <w:keepNext/>
              <w:keepLines/>
              <w:spacing w:after="0"/>
            </w:pPr>
          </w:p>
        </w:tc>
      </w:tr>
      <w:tr w:rsidR="000325A9" w:rsidRPr="00455637" w14:paraId="0751F90C" w14:textId="77777777">
        <w:tc>
          <w:tcPr>
            <w:tcW w:w="851" w:type="dxa"/>
          </w:tcPr>
          <w:p w14:paraId="4A1E88E8" w14:textId="77777777" w:rsidR="000325A9" w:rsidRDefault="000325A9" w:rsidP="004A7E3C">
            <w:pPr>
              <w:keepNext/>
              <w:keepLines/>
              <w:spacing w:after="0"/>
              <w:jc w:val="center"/>
            </w:pPr>
            <w:r>
              <w:t>4</w:t>
            </w:r>
          </w:p>
        </w:tc>
        <w:tc>
          <w:tcPr>
            <w:tcW w:w="6169" w:type="dxa"/>
          </w:tcPr>
          <w:p w14:paraId="1076F6EA"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3EEB1F30" w14:textId="77777777" w:rsidR="000325A9" w:rsidRPr="00455637" w:rsidRDefault="000325A9" w:rsidP="004A7E3C">
            <w:pPr>
              <w:keepNext/>
              <w:keepLines/>
              <w:spacing w:after="0"/>
            </w:pPr>
          </w:p>
        </w:tc>
        <w:tc>
          <w:tcPr>
            <w:tcW w:w="1746" w:type="dxa"/>
          </w:tcPr>
          <w:p w14:paraId="5D184668" w14:textId="77777777" w:rsidR="000325A9" w:rsidRPr="00455637" w:rsidRDefault="000325A9" w:rsidP="004A7E3C">
            <w:pPr>
              <w:keepNext/>
              <w:keepLines/>
              <w:spacing w:after="0"/>
            </w:pPr>
          </w:p>
        </w:tc>
      </w:tr>
      <w:tr w:rsidR="003B6F15" w:rsidRPr="00455637" w14:paraId="3472F6DA" w14:textId="77777777">
        <w:tc>
          <w:tcPr>
            <w:tcW w:w="851" w:type="dxa"/>
          </w:tcPr>
          <w:p w14:paraId="6ECBFF19" w14:textId="77777777" w:rsidR="003B6F15" w:rsidRPr="00455637" w:rsidRDefault="000325A9" w:rsidP="000325A9">
            <w:pPr>
              <w:keepNext/>
              <w:keepLines/>
              <w:spacing w:after="0"/>
              <w:jc w:val="center"/>
            </w:pPr>
            <w:r>
              <w:t>5</w:t>
            </w:r>
          </w:p>
        </w:tc>
        <w:tc>
          <w:tcPr>
            <w:tcW w:w="6169" w:type="dxa"/>
          </w:tcPr>
          <w:p w14:paraId="230655B3"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451271FE" w14:textId="77777777" w:rsidR="003B6F15" w:rsidRPr="00455637" w:rsidRDefault="003B6F15" w:rsidP="004A7E3C">
            <w:pPr>
              <w:keepNext/>
              <w:keepLines/>
              <w:spacing w:after="0"/>
            </w:pPr>
          </w:p>
        </w:tc>
        <w:tc>
          <w:tcPr>
            <w:tcW w:w="1746" w:type="dxa"/>
          </w:tcPr>
          <w:p w14:paraId="6FABFF6D" w14:textId="77777777" w:rsidR="003B6F15" w:rsidRPr="00455637" w:rsidRDefault="003B6F15" w:rsidP="004A7E3C">
            <w:pPr>
              <w:keepNext/>
              <w:keepLines/>
              <w:spacing w:after="0"/>
            </w:pPr>
          </w:p>
        </w:tc>
      </w:tr>
      <w:tr w:rsidR="003B6F15" w:rsidRPr="00455637" w14:paraId="2F16E2BE" w14:textId="77777777">
        <w:tc>
          <w:tcPr>
            <w:tcW w:w="851" w:type="dxa"/>
          </w:tcPr>
          <w:p w14:paraId="3974E595" w14:textId="77777777" w:rsidR="000325A9" w:rsidRPr="00455637" w:rsidRDefault="000325A9" w:rsidP="00747357">
            <w:pPr>
              <w:keepNext/>
              <w:keepLines/>
              <w:spacing w:after="0"/>
              <w:jc w:val="center"/>
            </w:pPr>
            <w:r>
              <w:t>6.1</w:t>
            </w:r>
          </w:p>
        </w:tc>
        <w:tc>
          <w:tcPr>
            <w:tcW w:w="6169" w:type="dxa"/>
          </w:tcPr>
          <w:p w14:paraId="54985D8B"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74498438" w14:textId="77777777" w:rsidR="003B6F15" w:rsidRPr="00455637" w:rsidRDefault="003B6F15" w:rsidP="004A7E3C">
            <w:pPr>
              <w:keepNext/>
              <w:keepLines/>
              <w:spacing w:after="0"/>
            </w:pPr>
          </w:p>
        </w:tc>
        <w:tc>
          <w:tcPr>
            <w:tcW w:w="1746" w:type="dxa"/>
          </w:tcPr>
          <w:p w14:paraId="436259AC" w14:textId="77777777" w:rsidR="003B6F15" w:rsidRPr="00455637" w:rsidRDefault="003B6F15" w:rsidP="004A7E3C">
            <w:pPr>
              <w:keepNext/>
              <w:keepLines/>
              <w:spacing w:after="0"/>
            </w:pPr>
          </w:p>
        </w:tc>
      </w:tr>
      <w:tr w:rsidR="003B6F15" w:rsidRPr="00455637" w14:paraId="001F360D" w14:textId="77777777">
        <w:tc>
          <w:tcPr>
            <w:tcW w:w="851" w:type="dxa"/>
          </w:tcPr>
          <w:p w14:paraId="1C0562E6" w14:textId="77777777" w:rsidR="000325A9" w:rsidRPr="00455637" w:rsidRDefault="000325A9" w:rsidP="00747357">
            <w:pPr>
              <w:keepNext/>
              <w:keepLines/>
              <w:spacing w:after="0"/>
              <w:jc w:val="center"/>
            </w:pPr>
            <w:r>
              <w:t>6.2</w:t>
            </w:r>
          </w:p>
        </w:tc>
        <w:tc>
          <w:tcPr>
            <w:tcW w:w="6169" w:type="dxa"/>
          </w:tcPr>
          <w:p w14:paraId="15AFDD29"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16C42BF0" w14:textId="77777777" w:rsidR="003B6F15" w:rsidRPr="00455637" w:rsidRDefault="003B6F15" w:rsidP="004A7E3C">
            <w:pPr>
              <w:keepNext/>
              <w:keepLines/>
              <w:spacing w:after="0"/>
            </w:pPr>
          </w:p>
        </w:tc>
        <w:tc>
          <w:tcPr>
            <w:tcW w:w="1746" w:type="dxa"/>
          </w:tcPr>
          <w:p w14:paraId="7ED658F2" w14:textId="77777777" w:rsidR="003B6F15" w:rsidRPr="00455637" w:rsidRDefault="003B6F15" w:rsidP="004A7E3C">
            <w:pPr>
              <w:keepNext/>
              <w:keepLines/>
              <w:spacing w:after="0"/>
            </w:pPr>
          </w:p>
        </w:tc>
      </w:tr>
      <w:tr w:rsidR="003B6F15" w:rsidRPr="00455637" w14:paraId="3E86931A" w14:textId="77777777">
        <w:tc>
          <w:tcPr>
            <w:tcW w:w="851" w:type="dxa"/>
          </w:tcPr>
          <w:p w14:paraId="48694732" w14:textId="77777777" w:rsidR="003B6F15" w:rsidRPr="00455637" w:rsidRDefault="000325A9" w:rsidP="004A7E3C">
            <w:pPr>
              <w:keepNext/>
              <w:keepLines/>
              <w:spacing w:after="0"/>
              <w:jc w:val="center"/>
            </w:pPr>
            <w:r>
              <w:t>7</w:t>
            </w:r>
          </w:p>
        </w:tc>
        <w:tc>
          <w:tcPr>
            <w:tcW w:w="6169" w:type="dxa"/>
          </w:tcPr>
          <w:p w14:paraId="09DD2508"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3E259EF" w14:textId="77777777" w:rsidR="003B6F15" w:rsidRPr="00455637" w:rsidRDefault="003B6F15" w:rsidP="004A7E3C">
            <w:pPr>
              <w:keepNext/>
              <w:keepLines/>
              <w:spacing w:after="0"/>
            </w:pPr>
          </w:p>
        </w:tc>
        <w:tc>
          <w:tcPr>
            <w:tcW w:w="1746" w:type="dxa"/>
          </w:tcPr>
          <w:p w14:paraId="1DA0D7E1" w14:textId="77777777" w:rsidR="003B6F15" w:rsidRPr="00455637" w:rsidRDefault="003B6F15" w:rsidP="004A7E3C">
            <w:pPr>
              <w:keepNext/>
              <w:keepLines/>
              <w:spacing w:after="0"/>
            </w:pPr>
          </w:p>
        </w:tc>
      </w:tr>
      <w:tr w:rsidR="003B6F15" w:rsidRPr="00455637" w14:paraId="5F8D8DD4" w14:textId="77777777">
        <w:tc>
          <w:tcPr>
            <w:tcW w:w="851" w:type="dxa"/>
          </w:tcPr>
          <w:p w14:paraId="4BC62768" w14:textId="77777777" w:rsidR="003B6F15" w:rsidRPr="00455637" w:rsidRDefault="000325A9" w:rsidP="004A7E3C">
            <w:pPr>
              <w:keepNext/>
              <w:keepLines/>
              <w:spacing w:after="0"/>
              <w:jc w:val="center"/>
            </w:pPr>
            <w:r>
              <w:t>8</w:t>
            </w:r>
          </w:p>
        </w:tc>
        <w:tc>
          <w:tcPr>
            <w:tcW w:w="6169" w:type="dxa"/>
          </w:tcPr>
          <w:p w14:paraId="0BE2AE41"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1243B58E" w14:textId="77777777" w:rsidR="003B6F15" w:rsidRPr="00455637" w:rsidRDefault="003B6F15" w:rsidP="004A7E3C">
            <w:pPr>
              <w:keepNext/>
              <w:keepLines/>
              <w:spacing w:after="0"/>
            </w:pPr>
          </w:p>
        </w:tc>
        <w:tc>
          <w:tcPr>
            <w:tcW w:w="1746" w:type="dxa"/>
          </w:tcPr>
          <w:p w14:paraId="4A98B611" w14:textId="77777777" w:rsidR="003B6F15" w:rsidRPr="00455637" w:rsidRDefault="003B6F15" w:rsidP="004A7E3C">
            <w:pPr>
              <w:keepNext/>
              <w:keepLines/>
              <w:spacing w:after="0"/>
            </w:pPr>
          </w:p>
        </w:tc>
      </w:tr>
      <w:tr w:rsidR="000325A9" w:rsidRPr="00455637" w14:paraId="0B5E599B" w14:textId="77777777">
        <w:tc>
          <w:tcPr>
            <w:tcW w:w="851" w:type="dxa"/>
          </w:tcPr>
          <w:p w14:paraId="5486EE2F" w14:textId="77777777" w:rsidR="000325A9" w:rsidRPr="00455637" w:rsidRDefault="000325A9" w:rsidP="004A7E3C">
            <w:pPr>
              <w:keepNext/>
              <w:keepLines/>
              <w:spacing w:after="0"/>
              <w:jc w:val="center"/>
            </w:pPr>
            <w:r>
              <w:t>9</w:t>
            </w:r>
          </w:p>
        </w:tc>
        <w:tc>
          <w:tcPr>
            <w:tcW w:w="6169" w:type="dxa"/>
          </w:tcPr>
          <w:p w14:paraId="576C57B1"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726CFA3D" w14:textId="77777777" w:rsidR="000325A9" w:rsidRPr="00455637" w:rsidRDefault="000325A9" w:rsidP="004A7E3C">
            <w:pPr>
              <w:keepNext/>
              <w:keepLines/>
              <w:spacing w:after="0"/>
            </w:pPr>
          </w:p>
        </w:tc>
        <w:tc>
          <w:tcPr>
            <w:tcW w:w="1746" w:type="dxa"/>
          </w:tcPr>
          <w:p w14:paraId="59C8E74D" w14:textId="77777777" w:rsidR="000325A9" w:rsidRPr="00455637" w:rsidRDefault="000325A9" w:rsidP="004A7E3C">
            <w:pPr>
              <w:keepNext/>
              <w:keepLines/>
              <w:spacing w:after="0"/>
            </w:pPr>
          </w:p>
        </w:tc>
      </w:tr>
      <w:tr w:rsidR="000325A9" w:rsidRPr="00455637" w14:paraId="40714E18" w14:textId="77777777">
        <w:tc>
          <w:tcPr>
            <w:tcW w:w="851" w:type="dxa"/>
          </w:tcPr>
          <w:p w14:paraId="3DA0409D" w14:textId="77777777" w:rsidR="000325A9" w:rsidRPr="00455637" w:rsidRDefault="000325A9" w:rsidP="004A7E3C">
            <w:pPr>
              <w:keepNext/>
              <w:keepLines/>
              <w:spacing w:after="0"/>
              <w:jc w:val="center"/>
            </w:pPr>
            <w:r>
              <w:t>10</w:t>
            </w:r>
          </w:p>
        </w:tc>
        <w:tc>
          <w:tcPr>
            <w:tcW w:w="6169" w:type="dxa"/>
          </w:tcPr>
          <w:p w14:paraId="47DB8E71"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4CF462DC" w14:textId="77777777" w:rsidR="000325A9" w:rsidRPr="00455637" w:rsidRDefault="000325A9" w:rsidP="004A7E3C">
            <w:pPr>
              <w:keepNext/>
              <w:keepLines/>
              <w:spacing w:after="0"/>
            </w:pPr>
          </w:p>
        </w:tc>
        <w:tc>
          <w:tcPr>
            <w:tcW w:w="1746" w:type="dxa"/>
          </w:tcPr>
          <w:p w14:paraId="56817BA5" w14:textId="77777777" w:rsidR="000325A9" w:rsidRPr="00455637" w:rsidRDefault="000325A9" w:rsidP="004A7E3C">
            <w:pPr>
              <w:keepNext/>
              <w:keepLines/>
              <w:spacing w:after="0"/>
            </w:pPr>
          </w:p>
        </w:tc>
      </w:tr>
      <w:tr w:rsidR="000325A9" w:rsidRPr="00455637" w14:paraId="13831F30" w14:textId="77777777">
        <w:tc>
          <w:tcPr>
            <w:tcW w:w="851" w:type="dxa"/>
          </w:tcPr>
          <w:p w14:paraId="55CDD0CD" w14:textId="77777777" w:rsidR="000325A9" w:rsidRPr="00455637" w:rsidRDefault="000325A9" w:rsidP="004A7E3C">
            <w:pPr>
              <w:keepNext/>
              <w:keepLines/>
              <w:spacing w:after="0"/>
              <w:jc w:val="center"/>
            </w:pPr>
            <w:r>
              <w:t>11</w:t>
            </w:r>
          </w:p>
        </w:tc>
        <w:tc>
          <w:tcPr>
            <w:tcW w:w="6169" w:type="dxa"/>
          </w:tcPr>
          <w:p w14:paraId="53D01965"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716B181F" w14:textId="77777777" w:rsidR="000325A9" w:rsidRPr="00455637" w:rsidRDefault="000325A9" w:rsidP="004A7E3C">
            <w:pPr>
              <w:keepNext/>
              <w:keepLines/>
              <w:spacing w:after="0"/>
            </w:pPr>
          </w:p>
        </w:tc>
        <w:tc>
          <w:tcPr>
            <w:tcW w:w="1746" w:type="dxa"/>
          </w:tcPr>
          <w:p w14:paraId="348954B3" w14:textId="77777777" w:rsidR="000325A9" w:rsidRPr="00455637" w:rsidRDefault="000325A9" w:rsidP="004A7E3C">
            <w:pPr>
              <w:keepNext/>
              <w:keepLines/>
              <w:spacing w:after="0"/>
            </w:pPr>
          </w:p>
        </w:tc>
      </w:tr>
      <w:tr w:rsidR="000325A9" w:rsidRPr="00455637" w14:paraId="1C518C9C" w14:textId="77777777">
        <w:tc>
          <w:tcPr>
            <w:tcW w:w="851" w:type="dxa"/>
          </w:tcPr>
          <w:p w14:paraId="285024D8" w14:textId="77777777" w:rsidR="000325A9" w:rsidRDefault="000325A9" w:rsidP="004A7E3C">
            <w:pPr>
              <w:keepNext/>
              <w:keepLines/>
              <w:spacing w:after="0"/>
              <w:jc w:val="center"/>
            </w:pPr>
            <w:r>
              <w:t>…</w:t>
            </w:r>
          </w:p>
        </w:tc>
        <w:tc>
          <w:tcPr>
            <w:tcW w:w="6169" w:type="dxa"/>
          </w:tcPr>
          <w:p w14:paraId="25A232FC" w14:textId="77777777" w:rsidR="000325A9" w:rsidRDefault="000325A9" w:rsidP="000325A9">
            <w:pPr>
              <w:keepNext/>
              <w:keepLines/>
              <w:spacing w:after="0"/>
            </w:pPr>
            <w:r>
              <w:t>……</w:t>
            </w:r>
          </w:p>
        </w:tc>
        <w:tc>
          <w:tcPr>
            <w:tcW w:w="1440" w:type="dxa"/>
          </w:tcPr>
          <w:p w14:paraId="5A8AB015" w14:textId="77777777" w:rsidR="000325A9" w:rsidRPr="00455637" w:rsidRDefault="000325A9" w:rsidP="004A7E3C">
            <w:pPr>
              <w:keepNext/>
              <w:keepLines/>
              <w:spacing w:after="0"/>
            </w:pPr>
          </w:p>
        </w:tc>
        <w:tc>
          <w:tcPr>
            <w:tcW w:w="1746" w:type="dxa"/>
          </w:tcPr>
          <w:p w14:paraId="1591FADC" w14:textId="77777777" w:rsidR="000325A9" w:rsidRPr="00455637" w:rsidRDefault="000325A9" w:rsidP="004A7E3C">
            <w:pPr>
              <w:keepNext/>
              <w:keepLines/>
              <w:spacing w:after="0"/>
            </w:pPr>
          </w:p>
        </w:tc>
      </w:tr>
      <w:tr w:rsidR="00AC4C93" w:rsidRPr="00455637" w14:paraId="2D1D8690" w14:textId="77777777">
        <w:tc>
          <w:tcPr>
            <w:tcW w:w="851" w:type="dxa"/>
          </w:tcPr>
          <w:p w14:paraId="7F8C0978" w14:textId="77777777" w:rsidR="00AC4C93" w:rsidRPr="00455637" w:rsidRDefault="00AC4C93" w:rsidP="004A7E3C">
            <w:pPr>
              <w:keepNext/>
              <w:keepLines/>
              <w:spacing w:after="0"/>
              <w:ind w:left="360"/>
              <w:jc w:val="center"/>
            </w:pPr>
          </w:p>
        </w:tc>
        <w:tc>
          <w:tcPr>
            <w:tcW w:w="7609" w:type="dxa"/>
            <w:gridSpan w:val="2"/>
          </w:tcPr>
          <w:p w14:paraId="3A5447C4" w14:textId="77777777" w:rsidR="00AC4C93" w:rsidRPr="00455637" w:rsidRDefault="00AC4C93" w:rsidP="004A7E3C">
            <w:pPr>
              <w:keepNext/>
              <w:keepLines/>
              <w:spacing w:after="0"/>
              <w:jc w:val="left"/>
              <w:rPr>
                <w:b/>
                <w:bCs/>
              </w:rPr>
            </w:pPr>
          </w:p>
          <w:p w14:paraId="4E51F7C1" w14:textId="77777777" w:rsidR="00AC4C93" w:rsidRPr="00455637" w:rsidRDefault="00AC4C93" w:rsidP="004A7E3C">
            <w:pPr>
              <w:keepNext/>
              <w:keepLines/>
              <w:spacing w:after="0"/>
              <w:jc w:val="left"/>
              <w:rPr>
                <w:b/>
                <w:bCs/>
              </w:rPr>
            </w:pPr>
            <w:r w:rsidRPr="00455637">
              <w:rPr>
                <w:b/>
                <w:bCs/>
              </w:rPr>
              <w:t>ВСЕГО листов:</w:t>
            </w:r>
          </w:p>
          <w:p w14:paraId="399A80E1" w14:textId="77777777" w:rsidR="00AC4C93" w:rsidRPr="00455637" w:rsidRDefault="00AC4C93" w:rsidP="004A7E3C">
            <w:pPr>
              <w:keepNext/>
              <w:keepLines/>
              <w:spacing w:after="0"/>
              <w:jc w:val="left"/>
            </w:pPr>
          </w:p>
        </w:tc>
        <w:tc>
          <w:tcPr>
            <w:tcW w:w="1746" w:type="dxa"/>
          </w:tcPr>
          <w:p w14:paraId="774F0270" w14:textId="77777777" w:rsidR="00AC4C93" w:rsidRPr="00455637" w:rsidRDefault="00AC4C93" w:rsidP="004A7E3C">
            <w:pPr>
              <w:keepNext/>
              <w:keepLines/>
              <w:spacing w:after="0"/>
            </w:pPr>
          </w:p>
        </w:tc>
      </w:tr>
    </w:tbl>
    <w:p w14:paraId="60C01029" w14:textId="77777777" w:rsidR="00AC4C93" w:rsidRDefault="00AC4C93" w:rsidP="004A7E3C">
      <w:pPr>
        <w:keepNext/>
        <w:keepLines/>
        <w:spacing w:after="0"/>
        <w:ind w:left="720"/>
        <w:rPr>
          <w:b/>
          <w:bCs/>
        </w:rPr>
      </w:pPr>
    </w:p>
    <w:p w14:paraId="4338EA88" w14:textId="77777777" w:rsidR="00AC4C93" w:rsidRPr="00455637" w:rsidRDefault="00AC4C93" w:rsidP="004A7E3C">
      <w:pPr>
        <w:keepNext/>
        <w:keepLines/>
        <w:spacing w:after="0"/>
        <w:ind w:left="720"/>
        <w:rPr>
          <w:b/>
          <w:bCs/>
        </w:rPr>
      </w:pPr>
    </w:p>
    <w:p w14:paraId="798A43FC"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485F1FEB" w14:textId="77777777" w:rsidR="00747357" w:rsidRDefault="00AC4C93" w:rsidP="004A7E3C">
      <w:pPr>
        <w:keepNext/>
        <w:keepLines/>
        <w:spacing w:after="0"/>
      </w:pPr>
      <w:r w:rsidRPr="00455637">
        <w:t>(уполномоченный представитель</w:t>
      </w:r>
      <w:r w:rsidR="00747357">
        <w:t xml:space="preserve">, </w:t>
      </w:r>
    </w:p>
    <w:p w14:paraId="04586081"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_________________  (Ф.И.О.)</w:t>
      </w:r>
    </w:p>
    <w:p w14:paraId="4D7AD814" w14:textId="77777777" w:rsidR="00AC4C93" w:rsidRDefault="00AC4C93" w:rsidP="004A7E3C">
      <w:pPr>
        <w:keepNext/>
        <w:keepLines/>
        <w:spacing w:after="0"/>
        <w:rPr>
          <w:vertAlign w:val="superscript"/>
        </w:rPr>
      </w:pPr>
      <w:r w:rsidRPr="00455637">
        <w:rPr>
          <w:b/>
          <w:bCs/>
          <w:vertAlign w:val="superscript"/>
        </w:rPr>
        <w:t xml:space="preserve">М.п.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7CC05F56" w14:textId="77777777" w:rsidR="00097BAD" w:rsidRDefault="00097BAD" w:rsidP="004A7E3C">
      <w:pPr>
        <w:keepNext/>
        <w:keepLines/>
        <w:spacing w:after="0"/>
        <w:rPr>
          <w:b/>
          <w:bCs/>
          <w:vertAlign w:val="superscript"/>
        </w:rPr>
      </w:pPr>
    </w:p>
    <w:p w14:paraId="7B1671E8" w14:textId="77777777" w:rsidR="00A365CF" w:rsidRDefault="00A365CF" w:rsidP="004A7E3C">
      <w:pPr>
        <w:keepNext/>
        <w:keepLines/>
        <w:spacing w:after="0"/>
        <w:rPr>
          <w:b/>
          <w:bCs/>
          <w:vertAlign w:val="superscript"/>
        </w:rPr>
      </w:pPr>
    </w:p>
    <w:p w14:paraId="271CC14D" w14:textId="77777777" w:rsidR="00072633" w:rsidRDefault="00072633" w:rsidP="004A7E3C">
      <w:pPr>
        <w:keepNext/>
        <w:keepLines/>
        <w:spacing w:after="0"/>
        <w:rPr>
          <w:b/>
          <w:bCs/>
          <w:vertAlign w:val="superscript"/>
        </w:rPr>
      </w:pPr>
    </w:p>
    <w:p w14:paraId="15306FBB" w14:textId="77777777" w:rsidR="00072633" w:rsidRPr="00455637" w:rsidRDefault="00072633" w:rsidP="004A7E3C">
      <w:pPr>
        <w:keepNext/>
        <w:keepLines/>
        <w:spacing w:after="0"/>
        <w:rPr>
          <w:b/>
          <w:bCs/>
          <w:vertAlign w:val="superscript"/>
        </w:rPr>
      </w:pPr>
    </w:p>
    <w:p w14:paraId="7E3B1AB8" w14:textId="77777777" w:rsidR="00AC4C93" w:rsidRPr="00455637" w:rsidRDefault="00AC4C93" w:rsidP="004A7E3C">
      <w:pPr>
        <w:keepNext/>
        <w:keepLines/>
        <w:spacing w:after="0"/>
        <w:rPr>
          <w:b/>
          <w:bCs/>
          <w:vertAlign w:val="superscript"/>
        </w:rPr>
      </w:pPr>
    </w:p>
    <w:bookmarkEnd w:id="26"/>
    <w:bookmarkEnd w:id="27"/>
    <w:p w14:paraId="3C7CF11E" w14:textId="77777777" w:rsidR="00AC4C93" w:rsidRDefault="00AC4C93" w:rsidP="004A7E3C">
      <w:pPr>
        <w:widowControl w:val="0"/>
        <w:spacing w:after="0"/>
      </w:pPr>
    </w:p>
    <w:p w14:paraId="203AD182" w14:textId="77777777" w:rsidR="00102F6C" w:rsidRDefault="00102F6C" w:rsidP="004A7E3C">
      <w:pPr>
        <w:widowControl w:val="0"/>
        <w:spacing w:after="0"/>
      </w:pPr>
    </w:p>
    <w:p w14:paraId="0B843841" w14:textId="77777777" w:rsidR="00072633" w:rsidRPr="00455637" w:rsidRDefault="00072633" w:rsidP="004A7E3C">
      <w:pPr>
        <w:widowControl w:val="0"/>
        <w:spacing w:after="0"/>
      </w:pPr>
    </w:p>
    <w:p w14:paraId="6A6EC8C9"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3719C98C" w14:textId="77777777" w:rsidR="00072633" w:rsidRDefault="00072633" w:rsidP="004A7E3C">
      <w:pPr>
        <w:widowControl w:val="0"/>
        <w:spacing w:after="0"/>
        <w:jc w:val="center"/>
        <w:rPr>
          <w:i/>
          <w:iCs/>
        </w:rPr>
      </w:pPr>
    </w:p>
    <w:p w14:paraId="7355C35E"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3C34E03D" w14:textId="77777777" w:rsidR="00AC4C93" w:rsidRPr="00455637" w:rsidRDefault="00AC4C93" w:rsidP="004A7E3C">
      <w:pPr>
        <w:widowControl w:val="0"/>
        <w:spacing w:after="0"/>
        <w:jc w:val="center"/>
        <w:rPr>
          <w:i/>
          <w:iCs/>
        </w:rPr>
      </w:pPr>
      <w:r w:rsidRPr="00455637">
        <w:rPr>
          <w:i/>
          <w:iCs/>
        </w:rPr>
        <w:t>(по возможности)</w:t>
      </w:r>
    </w:p>
    <w:p w14:paraId="538B5E00" w14:textId="77777777" w:rsidR="00AC4C93" w:rsidRPr="00455637" w:rsidRDefault="00AC4C93" w:rsidP="004A7E3C">
      <w:pPr>
        <w:widowControl w:val="0"/>
        <w:spacing w:after="0"/>
        <w:jc w:val="center"/>
        <w:rPr>
          <w:i/>
          <w:iCs/>
        </w:rPr>
      </w:pPr>
    </w:p>
    <w:p w14:paraId="24A1F7AD" w14:textId="77777777" w:rsidR="00AC4C93" w:rsidRPr="00455637" w:rsidRDefault="00AC4C93" w:rsidP="004A7E3C">
      <w:pPr>
        <w:widowControl w:val="0"/>
        <w:spacing w:after="0"/>
      </w:pPr>
      <w:r w:rsidRPr="00455637">
        <w:t>Дата, исх. номер</w:t>
      </w:r>
    </w:p>
    <w:p w14:paraId="74A75ADF"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53561199"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27EE0CB3"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7269FB00"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66CF363E"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обственника недвижимого имущества</w:t>
      </w:r>
      <w:r w:rsidRPr="00455637">
        <w:rPr>
          <w:i/>
          <w:iCs/>
        </w:rPr>
        <w:t>)___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3660E37B" w14:textId="77777777" w:rsidR="00AC4C93" w:rsidRPr="00455637" w:rsidRDefault="00AC4C93" w:rsidP="004A7E3C">
      <w:pPr>
        <w:pStyle w:val="af5"/>
        <w:widowControl w:val="0"/>
        <w:spacing w:after="0"/>
        <w:ind w:firstLine="510"/>
      </w:pPr>
    </w:p>
    <w:p w14:paraId="3E03C24C"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3141A491" w14:textId="77777777" w:rsidR="00AC4C93" w:rsidRPr="00455637" w:rsidRDefault="00AC4C93" w:rsidP="004A7E3C">
      <w:pPr>
        <w:pStyle w:val="afffff2"/>
        <w:widowControl w:val="0"/>
        <w:jc w:val="both"/>
      </w:pPr>
    </w:p>
    <w:p w14:paraId="3E53290A"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175A40B9" w14:textId="77777777" w:rsidR="00AC4C93" w:rsidRPr="00455637" w:rsidRDefault="00AC4C93" w:rsidP="004A7E3C">
      <w:pPr>
        <w:pStyle w:val="afffff2"/>
        <w:widowControl w:val="0"/>
        <w:jc w:val="both"/>
      </w:pPr>
    </w:p>
    <w:p w14:paraId="7C71B5BF"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31565799" w14:textId="77777777" w:rsidR="00AC4C93" w:rsidRPr="00EA2BC0" w:rsidRDefault="00AC4C93" w:rsidP="004A7E3C">
      <w:pPr>
        <w:pStyle w:val="afffff2"/>
        <w:widowControl w:val="0"/>
        <w:jc w:val="both"/>
        <w:rPr>
          <w:highlight w:val="yellow"/>
        </w:rPr>
      </w:pPr>
    </w:p>
    <w:p w14:paraId="586B621F"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2AA01B6D" w14:textId="77777777" w:rsidR="00AC4C93" w:rsidRPr="00EA2BC0" w:rsidRDefault="00AC4C93" w:rsidP="004A7E3C">
      <w:pPr>
        <w:widowControl w:val="0"/>
        <w:spacing w:after="0"/>
        <w:rPr>
          <w:highlight w:val="yellow"/>
          <w:lang w:eastAsia="ar-SA"/>
        </w:rPr>
      </w:pPr>
    </w:p>
    <w:p w14:paraId="5B48E81B"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16FD46E7" w14:textId="77777777" w:rsidR="00AC4C93" w:rsidRPr="00455637" w:rsidRDefault="00AC4C93" w:rsidP="004A7E3C">
      <w:pPr>
        <w:pStyle w:val="afffff2"/>
        <w:widowControl w:val="0"/>
        <w:jc w:val="both"/>
      </w:pPr>
    </w:p>
    <w:p w14:paraId="0D95BF66"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44DC575D" w14:textId="77777777" w:rsidR="00AC4C93" w:rsidRPr="00EE5CE0" w:rsidRDefault="00AC4C93" w:rsidP="004A7E3C">
      <w:pPr>
        <w:pStyle w:val="afffff2"/>
        <w:widowControl w:val="0"/>
        <w:jc w:val="both"/>
      </w:pPr>
    </w:p>
    <w:p w14:paraId="5410642C"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13DFE093" w14:textId="77777777" w:rsidR="00AC4C93" w:rsidRPr="00455637" w:rsidRDefault="00AC4C93" w:rsidP="004A7E3C">
      <w:pPr>
        <w:pStyle w:val="afffff2"/>
        <w:widowControl w:val="0"/>
        <w:jc w:val="both"/>
      </w:pPr>
    </w:p>
    <w:p w14:paraId="0EB73328"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_</w:t>
      </w:r>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25325183" w14:textId="77777777" w:rsidR="00AC4C93" w:rsidRPr="00455637" w:rsidRDefault="00AC4C93" w:rsidP="004A7E3C">
      <w:pPr>
        <w:pStyle w:val="afffff2"/>
        <w:widowControl w:val="0"/>
        <w:jc w:val="both"/>
      </w:pPr>
    </w:p>
    <w:p w14:paraId="166DC91D"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0CC90BB2" w14:textId="77777777" w:rsidR="00AC4C93" w:rsidRPr="00455637" w:rsidRDefault="00AC4C93" w:rsidP="004A7E3C">
      <w:pPr>
        <w:pStyle w:val="afffff2"/>
        <w:widowControl w:val="0"/>
        <w:jc w:val="both"/>
      </w:pPr>
    </w:p>
    <w:p w14:paraId="17D25AF2"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__</w:t>
      </w:r>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7BF7C0FD"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6AB3AA43" w14:textId="77777777" w:rsidR="00AC4C93" w:rsidRPr="00455637" w:rsidRDefault="00AC4C93" w:rsidP="004A7E3C">
      <w:pPr>
        <w:pStyle w:val="afffff2"/>
        <w:widowControl w:val="0"/>
        <w:jc w:val="both"/>
      </w:pPr>
    </w:p>
    <w:p w14:paraId="0997AC07" w14:textId="77777777" w:rsidR="00AC4C93" w:rsidRPr="00455637" w:rsidRDefault="00AC4C93" w:rsidP="004A7E3C">
      <w:pPr>
        <w:pStyle w:val="afffff2"/>
        <w:widowControl w:val="0"/>
        <w:jc w:val="both"/>
      </w:pPr>
      <w:r w:rsidRPr="00455637">
        <w:t>ИНН ____________________, КПП _________________________</w:t>
      </w:r>
    </w:p>
    <w:p w14:paraId="1AAF3A4C" w14:textId="77777777" w:rsidR="00AC4C93" w:rsidRPr="00455637" w:rsidRDefault="00AC4C93" w:rsidP="004A7E3C">
      <w:pPr>
        <w:pStyle w:val="afffff2"/>
        <w:widowControl w:val="0"/>
        <w:jc w:val="both"/>
      </w:pPr>
      <w:r w:rsidRPr="00455637">
        <w:t>Наименование обслуживающего банка ____________________</w:t>
      </w:r>
    </w:p>
    <w:p w14:paraId="4F5C4076" w14:textId="77777777" w:rsidR="00AC4C93" w:rsidRPr="00455637" w:rsidRDefault="00AC4C93" w:rsidP="004A7E3C">
      <w:pPr>
        <w:pStyle w:val="afffff2"/>
        <w:widowControl w:val="0"/>
        <w:jc w:val="both"/>
      </w:pPr>
      <w:r w:rsidRPr="00455637">
        <w:t>Расчетный счет ____________________</w:t>
      </w:r>
    </w:p>
    <w:p w14:paraId="2121DA51" w14:textId="77777777" w:rsidR="00AC4C93" w:rsidRPr="00455637" w:rsidRDefault="00AC4C93" w:rsidP="004A7E3C">
      <w:pPr>
        <w:pStyle w:val="afffff2"/>
        <w:widowControl w:val="0"/>
        <w:jc w:val="both"/>
      </w:pPr>
      <w:r w:rsidRPr="00455637">
        <w:t>Корреспондентский счет ____________________</w:t>
      </w:r>
    </w:p>
    <w:p w14:paraId="2AC11B09" w14:textId="77777777" w:rsidR="00AC4C93" w:rsidRPr="00455637" w:rsidRDefault="00AC4C93" w:rsidP="004A7E3C">
      <w:pPr>
        <w:pStyle w:val="afffff2"/>
        <w:widowControl w:val="0"/>
        <w:jc w:val="both"/>
      </w:pPr>
      <w:r w:rsidRPr="00455637">
        <w:t>Код БИК ____________________</w:t>
      </w:r>
    </w:p>
    <w:p w14:paraId="4D36F84B" w14:textId="77777777" w:rsidR="00AC4C93" w:rsidRPr="00455637" w:rsidRDefault="00AC4C93" w:rsidP="004A7E3C">
      <w:pPr>
        <w:pStyle w:val="afffff2"/>
        <w:widowControl w:val="0"/>
        <w:jc w:val="both"/>
      </w:pPr>
    </w:p>
    <w:p w14:paraId="50E02EC9"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436FB12E" w14:textId="77777777" w:rsidR="00AC4C93" w:rsidRPr="00455637" w:rsidRDefault="00AC4C93" w:rsidP="004A7E3C">
      <w:pPr>
        <w:pStyle w:val="afffff2"/>
        <w:widowControl w:val="0"/>
        <w:jc w:val="both"/>
      </w:pPr>
    </w:p>
    <w:p w14:paraId="2EED1B96"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59481638" w14:textId="77777777" w:rsidR="00AC4C93" w:rsidRDefault="00AC4C93" w:rsidP="004A7E3C">
      <w:pPr>
        <w:pStyle w:val="afffff2"/>
        <w:widowControl w:val="0"/>
        <w:jc w:val="both"/>
      </w:pPr>
    </w:p>
    <w:p w14:paraId="3D893C2F" w14:textId="77777777" w:rsidR="00AC4C93" w:rsidRDefault="00AC4C93" w:rsidP="004A7E3C">
      <w:pPr>
        <w:pStyle w:val="afffff2"/>
        <w:widowControl w:val="0"/>
        <w:jc w:val="both"/>
        <w:rPr>
          <w:b/>
          <w:bCs/>
        </w:rPr>
      </w:pPr>
      <w:r w:rsidRPr="00254AE7">
        <w:rPr>
          <w:b/>
          <w:bCs/>
        </w:rPr>
        <w:t>Руководитель Участника закупки</w:t>
      </w:r>
    </w:p>
    <w:p w14:paraId="54D6A8BF" w14:textId="77777777" w:rsidR="00AC4C93" w:rsidRDefault="00AC4C93" w:rsidP="004A7E3C">
      <w:pPr>
        <w:pStyle w:val="afffff2"/>
        <w:widowControl w:val="0"/>
        <w:jc w:val="both"/>
      </w:pPr>
      <w:r w:rsidRPr="00455637">
        <w:t>(или уполномоченный представитель</w:t>
      </w:r>
      <w:r w:rsidRPr="00455637">
        <w:tab/>
        <w:t>_________________   (Фамилия И.О.)</w:t>
      </w:r>
    </w:p>
    <w:p w14:paraId="4A1480C7" w14:textId="77777777" w:rsidR="00AC4C93" w:rsidRDefault="00472F57" w:rsidP="004A7E3C">
      <w:pPr>
        <w:pStyle w:val="afffff2"/>
        <w:widowControl w:val="0"/>
        <w:jc w:val="both"/>
        <w:rPr>
          <w:vertAlign w:val="superscript"/>
        </w:rPr>
      </w:pPr>
      <w:r>
        <w:t>Участник конкурса</w:t>
      </w:r>
      <w:r w:rsidR="009808DB" w:rsidRPr="009808DB">
        <w:t>)</w:t>
      </w:r>
      <w:r>
        <w:rPr>
          <w:vertAlign w:val="superscript"/>
        </w:rPr>
        <w:t xml:space="preserve">                                                                          </w:t>
      </w:r>
      <w:r w:rsidR="00AC4C93" w:rsidRPr="00455637">
        <w:rPr>
          <w:vertAlign w:val="superscript"/>
        </w:rPr>
        <w:t>(подпись)</w:t>
      </w:r>
    </w:p>
    <w:p w14:paraId="0F9D2085" w14:textId="77777777" w:rsidR="00AC4C93" w:rsidRDefault="00AC4C93" w:rsidP="004A7E3C">
      <w:pPr>
        <w:pStyle w:val="afffff2"/>
        <w:widowControl w:val="0"/>
        <w:jc w:val="both"/>
        <w:rPr>
          <w:vertAlign w:val="superscript"/>
        </w:rPr>
      </w:pPr>
      <w:r w:rsidRPr="00455637">
        <w:rPr>
          <w:vertAlign w:val="superscript"/>
        </w:rPr>
        <w:t>М.П.</w:t>
      </w:r>
    </w:p>
    <w:p w14:paraId="19F55A12" w14:textId="77777777" w:rsidR="00AC4C93" w:rsidRDefault="00AC4C93" w:rsidP="004A7E3C">
      <w:pPr>
        <w:pStyle w:val="afffff2"/>
        <w:widowControl w:val="0"/>
        <w:jc w:val="both"/>
        <w:rPr>
          <w:vertAlign w:val="superscript"/>
        </w:rPr>
      </w:pPr>
    </w:p>
    <w:p w14:paraId="748D3083"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678B18D5"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5E449E56" w14:textId="77777777" w:rsidR="00AC4C93" w:rsidRPr="00455637" w:rsidRDefault="00AC4C93" w:rsidP="004A7E3C">
      <w:pPr>
        <w:pStyle w:val="2e"/>
        <w:keepNext/>
        <w:keepLines/>
        <w:spacing w:after="0" w:line="240" w:lineRule="auto"/>
        <w:jc w:val="right"/>
        <w:rPr>
          <w:b/>
          <w:bCs/>
        </w:rPr>
      </w:pPr>
    </w:p>
    <w:p w14:paraId="097B25DB" w14:textId="77777777" w:rsidR="00AC4C93" w:rsidRPr="00455637" w:rsidRDefault="00AC4C93" w:rsidP="004A7E3C">
      <w:pPr>
        <w:pStyle w:val="2e"/>
        <w:keepNext/>
        <w:keepLines/>
        <w:spacing w:after="0" w:line="240" w:lineRule="auto"/>
        <w:jc w:val="center"/>
        <w:rPr>
          <w:b/>
          <w:bCs/>
        </w:rPr>
      </w:pPr>
    </w:p>
    <w:p w14:paraId="54680984" w14:textId="77777777" w:rsidR="00AC4C93" w:rsidRDefault="00AC4C93" w:rsidP="004A7E3C">
      <w:pPr>
        <w:pStyle w:val="2e"/>
        <w:keepNext/>
        <w:keepLines/>
        <w:spacing w:after="0" w:line="240" w:lineRule="auto"/>
        <w:jc w:val="center"/>
        <w:rPr>
          <w:b/>
          <w:bCs/>
        </w:rPr>
      </w:pPr>
    </w:p>
    <w:p w14:paraId="3641E751" w14:textId="77777777" w:rsidR="00AC4C93" w:rsidRDefault="00AC4C93" w:rsidP="004A7E3C">
      <w:pPr>
        <w:pStyle w:val="2e"/>
        <w:keepNext/>
        <w:keepLines/>
        <w:spacing w:after="0" w:line="240" w:lineRule="auto"/>
        <w:jc w:val="center"/>
        <w:rPr>
          <w:b/>
          <w:bCs/>
        </w:rPr>
      </w:pPr>
    </w:p>
    <w:p w14:paraId="1953EA84" w14:textId="77777777" w:rsidR="00AC4C93" w:rsidRDefault="00AC4C93" w:rsidP="004A7E3C">
      <w:pPr>
        <w:pStyle w:val="2e"/>
        <w:keepNext/>
        <w:keepLines/>
        <w:spacing w:after="0" w:line="240" w:lineRule="auto"/>
        <w:jc w:val="center"/>
        <w:rPr>
          <w:b/>
          <w:bCs/>
        </w:rPr>
      </w:pPr>
    </w:p>
    <w:p w14:paraId="4358867F" w14:textId="77777777" w:rsidR="00AC4C93" w:rsidRDefault="00AC4C93" w:rsidP="004A7E3C">
      <w:pPr>
        <w:pStyle w:val="2e"/>
        <w:keepNext/>
        <w:keepLines/>
        <w:spacing w:after="0" w:line="240" w:lineRule="auto"/>
        <w:jc w:val="center"/>
        <w:rPr>
          <w:b/>
          <w:bCs/>
        </w:rPr>
      </w:pPr>
    </w:p>
    <w:p w14:paraId="362C86FC" w14:textId="77777777" w:rsidR="00AC4C93" w:rsidRDefault="00AC4C93" w:rsidP="004A7E3C">
      <w:pPr>
        <w:pStyle w:val="2e"/>
        <w:keepNext/>
        <w:keepLines/>
        <w:spacing w:after="0" w:line="240" w:lineRule="auto"/>
        <w:jc w:val="center"/>
        <w:rPr>
          <w:b/>
          <w:bCs/>
        </w:rPr>
      </w:pPr>
    </w:p>
    <w:p w14:paraId="65434B02" w14:textId="77777777" w:rsidR="00AC4C93" w:rsidRDefault="00AC4C93" w:rsidP="004A7E3C">
      <w:pPr>
        <w:pStyle w:val="2e"/>
        <w:keepNext/>
        <w:keepLines/>
        <w:spacing w:after="0" w:line="240" w:lineRule="auto"/>
        <w:jc w:val="center"/>
        <w:rPr>
          <w:b/>
          <w:bCs/>
        </w:rPr>
      </w:pPr>
    </w:p>
    <w:p w14:paraId="61A18748" w14:textId="77777777" w:rsidR="00AC4C93" w:rsidRPr="004A7E3C" w:rsidRDefault="00AC4C93" w:rsidP="004A7E3C">
      <w:pPr>
        <w:pStyle w:val="2e"/>
        <w:keepNext/>
        <w:keepLines/>
        <w:spacing w:after="0" w:line="240" w:lineRule="auto"/>
        <w:jc w:val="center"/>
        <w:rPr>
          <w:b/>
          <w:bCs/>
        </w:rPr>
      </w:pPr>
    </w:p>
    <w:p w14:paraId="0CCFC328" w14:textId="77777777" w:rsidR="00AC4C93" w:rsidRPr="00455637" w:rsidRDefault="00AC4C93" w:rsidP="004A7E3C">
      <w:pPr>
        <w:pStyle w:val="2e"/>
        <w:keepNext/>
        <w:keepLines/>
        <w:spacing w:after="0" w:line="240" w:lineRule="auto"/>
        <w:jc w:val="center"/>
        <w:rPr>
          <w:b/>
          <w:bCs/>
        </w:rPr>
      </w:pPr>
    </w:p>
    <w:p w14:paraId="197E7B86"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24557AAE"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60DE9FAF" w14:textId="77777777">
        <w:trPr>
          <w:cantSplit/>
          <w:trHeight w:val="1886"/>
        </w:trPr>
        <w:tc>
          <w:tcPr>
            <w:tcW w:w="5693" w:type="dxa"/>
            <w:vAlign w:val="center"/>
          </w:tcPr>
          <w:p w14:paraId="7E50251F" w14:textId="77777777" w:rsidR="00AC4C93" w:rsidRPr="004F2359" w:rsidRDefault="00AC4C93" w:rsidP="004A7E3C">
            <w:pPr>
              <w:keepNext/>
              <w:keepLines/>
              <w:spacing w:after="0"/>
              <w:jc w:val="center"/>
              <w:rPr>
                <w:b/>
                <w:bCs/>
              </w:rPr>
            </w:pPr>
          </w:p>
          <w:p w14:paraId="63AD1424" w14:textId="77777777" w:rsidR="00AC4C93" w:rsidRPr="004F2359" w:rsidRDefault="00AC4C93" w:rsidP="004A7E3C">
            <w:pPr>
              <w:keepNext/>
              <w:keepLines/>
              <w:spacing w:after="0"/>
              <w:jc w:val="center"/>
              <w:rPr>
                <w:b/>
                <w:bCs/>
              </w:rPr>
            </w:pPr>
            <w:r w:rsidRPr="004F2359">
              <w:rPr>
                <w:b/>
                <w:bCs/>
              </w:rPr>
              <w:t xml:space="preserve">Наименование </w:t>
            </w:r>
          </w:p>
          <w:p w14:paraId="01EA88EA" w14:textId="77777777" w:rsidR="00AC4C93" w:rsidRPr="004F2359" w:rsidRDefault="00AC4C93" w:rsidP="004A7E3C">
            <w:pPr>
              <w:keepNext/>
              <w:keepLines/>
              <w:spacing w:after="0"/>
              <w:jc w:val="center"/>
              <w:rPr>
                <w:b/>
                <w:bCs/>
              </w:rPr>
            </w:pPr>
          </w:p>
        </w:tc>
        <w:tc>
          <w:tcPr>
            <w:tcW w:w="4943" w:type="dxa"/>
            <w:vAlign w:val="center"/>
          </w:tcPr>
          <w:p w14:paraId="1D9338B3" w14:textId="77777777" w:rsidR="00AC4C93" w:rsidRPr="004F2359" w:rsidRDefault="00AC4C93" w:rsidP="004A7E3C">
            <w:pPr>
              <w:keepNext/>
              <w:keepLines/>
              <w:spacing w:after="0"/>
              <w:jc w:val="center"/>
              <w:rPr>
                <w:b/>
                <w:bCs/>
              </w:rPr>
            </w:pPr>
          </w:p>
          <w:p w14:paraId="33F2EDA4"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0993896B"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7C0B835E"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60BBA183"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192FFBE1" w14:textId="77777777" w:rsidR="00AC4C93" w:rsidRPr="004F2359" w:rsidRDefault="00AC4C93" w:rsidP="004A7E3C">
            <w:pPr>
              <w:keepNext/>
              <w:keepLines/>
              <w:spacing w:after="0"/>
              <w:jc w:val="center"/>
              <w:rPr>
                <w:b/>
                <w:bCs/>
              </w:rPr>
            </w:pPr>
          </w:p>
        </w:tc>
      </w:tr>
      <w:tr w:rsidR="00AC4C93" w:rsidRPr="004F2359" w14:paraId="723C3217" w14:textId="77777777">
        <w:trPr>
          <w:cantSplit/>
          <w:trHeight w:val="1430"/>
        </w:trPr>
        <w:tc>
          <w:tcPr>
            <w:tcW w:w="5693" w:type="dxa"/>
          </w:tcPr>
          <w:p w14:paraId="57A0D836" w14:textId="77777777" w:rsidR="009808DB" w:rsidRDefault="009808DB" w:rsidP="004A7E3C">
            <w:pPr>
              <w:keepNext/>
              <w:keepLines/>
              <w:spacing w:after="0"/>
            </w:pPr>
            <w:r>
              <w:t xml:space="preserve">              </w:t>
            </w:r>
          </w:p>
          <w:p w14:paraId="50936F13" w14:textId="77777777" w:rsidR="009808DB" w:rsidRDefault="009808DB" w:rsidP="004A7E3C">
            <w:pPr>
              <w:keepNext/>
              <w:keepLines/>
              <w:spacing w:after="0"/>
            </w:pPr>
          </w:p>
          <w:p w14:paraId="4319157A" w14:textId="77777777" w:rsidR="00AC4C93" w:rsidRPr="004F2359" w:rsidRDefault="009808DB" w:rsidP="004A7E3C">
            <w:pPr>
              <w:keepNext/>
              <w:keepLines/>
              <w:spacing w:after="0"/>
            </w:pPr>
            <w:r>
              <w:t xml:space="preserve">                 Месячная сумма арендной платы</w:t>
            </w:r>
          </w:p>
        </w:tc>
        <w:tc>
          <w:tcPr>
            <w:tcW w:w="4943" w:type="dxa"/>
          </w:tcPr>
          <w:p w14:paraId="3459C08A" w14:textId="77777777" w:rsidR="00AC4C93" w:rsidRPr="004F2359" w:rsidRDefault="00AC4C93" w:rsidP="004A7E3C">
            <w:pPr>
              <w:keepNext/>
              <w:keepLines/>
              <w:spacing w:after="0"/>
            </w:pPr>
          </w:p>
        </w:tc>
      </w:tr>
    </w:tbl>
    <w:p w14:paraId="0A5A92E5" w14:textId="77777777" w:rsidR="00AC4C93" w:rsidRPr="004F2359" w:rsidRDefault="00AC4C93" w:rsidP="004A7E3C">
      <w:pPr>
        <w:pStyle w:val="2e"/>
        <w:keepNext/>
        <w:keepLines/>
        <w:spacing w:after="0" w:line="240" w:lineRule="auto"/>
        <w:rPr>
          <w:b/>
          <w:bCs/>
        </w:rPr>
      </w:pPr>
    </w:p>
    <w:p w14:paraId="4FC21C74" w14:textId="77777777" w:rsidR="00AC4C93" w:rsidRDefault="00AC4C93" w:rsidP="004A7E3C">
      <w:pPr>
        <w:pStyle w:val="2e"/>
        <w:keepNext/>
        <w:keepLines/>
        <w:spacing w:after="0" w:line="240" w:lineRule="auto"/>
        <w:jc w:val="center"/>
        <w:rPr>
          <w:b/>
          <w:bCs/>
        </w:rPr>
      </w:pPr>
    </w:p>
    <w:p w14:paraId="64CA6FFF" w14:textId="77777777" w:rsidR="00AC4C93" w:rsidRDefault="00AC4C93" w:rsidP="004A7E3C">
      <w:pPr>
        <w:pStyle w:val="2e"/>
        <w:keepNext/>
        <w:keepLines/>
        <w:spacing w:after="0" w:line="240" w:lineRule="auto"/>
        <w:jc w:val="center"/>
        <w:rPr>
          <w:b/>
          <w:bCs/>
        </w:rPr>
      </w:pPr>
    </w:p>
    <w:p w14:paraId="45376C04" w14:textId="77777777" w:rsidR="00AC4C93" w:rsidRDefault="00AC4C93" w:rsidP="004A7E3C">
      <w:pPr>
        <w:pStyle w:val="2e"/>
        <w:keepNext/>
        <w:keepLines/>
        <w:spacing w:after="0" w:line="240" w:lineRule="auto"/>
        <w:jc w:val="center"/>
        <w:rPr>
          <w:b/>
          <w:bCs/>
        </w:rPr>
      </w:pPr>
    </w:p>
    <w:p w14:paraId="7A37C23F" w14:textId="77777777" w:rsidR="00AC4C93" w:rsidRDefault="00AC4C93" w:rsidP="004A7E3C">
      <w:pPr>
        <w:pStyle w:val="2e"/>
        <w:keepNext/>
        <w:keepLines/>
        <w:spacing w:after="0" w:line="240" w:lineRule="auto"/>
        <w:jc w:val="center"/>
        <w:rPr>
          <w:b/>
          <w:bCs/>
        </w:rPr>
      </w:pPr>
    </w:p>
    <w:p w14:paraId="4823E133" w14:textId="77777777" w:rsidR="00AC4C93" w:rsidRPr="004A7E3C" w:rsidRDefault="00AC4C93" w:rsidP="004A7E3C">
      <w:pPr>
        <w:pStyle w:val="2e"/>
        <w:keepNext/>
        <w:keepLines/>
        <w:spacing w:after="0" w:line="240" w:lineRule="auto"/>
        <w:jc w:val="center"/>
        <w:rPr>
          <w:b/>
          <w:bCs/>
        </w:rPr>
      </w:pPr>
    </w:p>
    <w:p w14:paraId="2383342D"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7B75633B"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16CDA2C" w14:textId="77777777" w:rsidR="00AC4C93" w:rsidRPr="004F2359" w:rsidRDefault="009808DB" w:rsidP="004A7E3C">
      <w:pPr>
        <w:keepNext/>
        <w:keepLines/>
        <w:spacing w:after="0"/>
      </w:pPr>
      <w:r>
        <w:t>Участник конкурса</w:t>
      </w:r>
      <w:r w:rsidRPr="009808DB">
        <w:t>)</w:t>
      </w:r>
      <w:r>
        <w:rPr>
          <w:vertAlign w:val="superscript"/>
        </w:rPr>
        <w:t xml:space="preserve">                                                                                                                </w:t>
      </w:r>
      <w:r w:rsidR="00AC4C93" w:rsidRPr="004F2359">
        <w:rPr>
          <w:vertAlign w:val="superscript"/>
        </w:rPr>
        <w:t>(подпись)</w:t>
      </w:r>
    </w:p>
    <w:p w14:paraId="27FAC10C" w14:textId="77777777" w:rsidR="00AC4C93" w:rsidRPr="004F2359" w:rsidRDefault="00AC4C93" w:rsidP="004A7E3C">
      <w:pPr>
        <w:keepNext/>
        <w:keepLines/>
        <w:spacing w:after="0"/>
        <w:ind w:firstLine="709"/>
        <w:rPr>
          <w:b/>
          <w:bCs/>
        </w:rPr>
      </w:pPr>
      <w:r w:rsidRPr="004F2359">
        <w:rPr>
          <w:vertAlign w:val="superscript"/>
        </w:rPr>
        <w:t>М.П.</w:t>
      </w:r>
    </w:p>
    <w:p w14:paraId="59CCB4E3" w14:textId="77777777" w:rsidR="00AC4C93" w:rsidRPr="00ED433A" w:rsidRDefault="00AC4C93" w:rsidP="004A7E3C">
      <w:pPr>
        <w:pStyle w:val="2e"/>
        <w:keepNext/>
        <w:keepLines/>
        <w:spacing w:after="0" w:line="240" w:lineRule="auto"/>
        <w:jc w:val="right"/>
        <w:rPr>
          <w:highlight w:val="yellow"/>
        </w:rPr>
      </w:pPr>
    </w:p>
    <w:p w14:paraId="1D4445E7" w14:textId="77777777" w:rsidR="00AC4C93" w:rsidRDefault="00AC4C93" w:rsidP="004A7E3C">
      <w:pPr>
        <w:pStyle w:val="2e"/>
        <w:keepNext/>
        <w:keepLines/>
        <w:spacing w:after="0" w:line="240" w:lineRule="auto"/>
        <w:jc w:val="center"/>
        <w:rPr>
          <w:b/>
          <w:bCs/>
          <w:i/>
          <w:iCs/>
          <w:highlight w:val="yellow"/>
        </w:rPr>
      </w:pPr>
    </w:p>
    <w:p w14:paraId="5F3A75CC" w14:textId="77777777" w:rsidR="00AC4C93" w:rsidRDefault="00AC4C93" w:rsidP="004A7E3C">
      <w:pPr>
        <w:pStyle w:val="2e"/>
        <w:keepNext/>
        <w:keepLines/>
        <w:spacing w:after="0" w:line="240" w:lineRule="auto"/>
        <w:jc w:val="center"/>
        <w:rPr>
          <w:b/>
          <w:bCs/>
          <w:i/>
          <w:iCs/>
          <w:highlight w:val="yellow"/>
        </w:rPr>
      </w:pPr>
    </w:p>
    <w:p w14:paraId="60C60CDE" w14:textId="77777777" w:rsidR="00AC4C93" w:rsidRDefault="00AC4C93" w:rsidP="004A7E3C">
      <w:pPr>
        <w:pStyle w:val="2e"/>
        <w:keepNext/>
        <w:keepLines/>
        <w:spacing w:after="0" w:line="240" w:lineRule="auto"/>
        <w:jc w:val="center"/>
        <w:rPr>
          <w:b/>
          <w:bCs/>
          <w:i/>
          <w:iCs/>
          <w:highlight w:val="yellow"/>
        </w:rPr>
      </w:pPr>
    </w:p>
    <w:p w14:paraId="28E880DC" w14:textId="77777777" w:rsidR="00AC4C93" w:rsidRDefault="00AC4C93" w:rsidP="004A7E3C">
      <w:pPr>
        <w:pStyle w:val="2e"/>
        <w:keepNext/>
        <w:keepLines/>
        <w:spacing w:after="0" w:line="240" w:lineRule="auto"/>
        <w:jc w:val="center"/>
        <w:rPr>
          <w:b/>
          <w:bCs/>
          <w:i/>
          <w:iCs/>
          <w:highlight w:val="yellow"/>
        </w:rPr>
      </w:pPr>
    </w:p>
    <w:p w14:paraId="7AA43416" w14:textId="77777777" w:rsidR="00AC4C93" w:rsidRDefault="00AC4C93" w:rsidP="004A7E3C">
      <w:pPr>
        <w:pStyle w:val="2e"/>
        <w:keepNext/>
        <w:keepLines/>
        <w:spacing w:after="0" w:line="240" w:lineRule="auto"/>
        <w:jc w:val="center"/>
        <w:rPr>
          <w:b/>
          <w:bCs/>
          <w:i/>
          <w:iCs/>
          <w:highlight w:val="yellow"/>
        </w:rPr>
      </w:pPr>
    </w:p>
    <w:p w14:paraId="086F2ABA" w14:textId="77777777" w:rsidR="00AC4C93" w:rsidRDefault="00AC4C93" w:rsidP="004A7E3C">
      <w:pPr>
        <w:pStyle w:val="2e"/>
        <w:keepNext/>
        <w:keepLines/>
        <w:spacing w:after="0" w:line="240" w:lineRule="auto"/>
        <w:jc w:val="center"/>
        <w:rPr>
          <w:b/>
          <w:bCs/>
          <w:i/>
          <w:iCs/>
          <w:highlight w:val="yellow"/>
        </w:rPr>
      </w:pPr>
    </w:p>
    <w:p w14:paraId="2BC6E96E" w14:textId="77777777" w:rsidR="00AC4C93" w:rsidRDefault="00AC4C93" w:rsidP="004A7E3C">
      <w:pPr>
        <w:pStyle w:val="2e"/>
        <w:keepNext/>
        <w:keepLines/>
        <w:spacing w:after="0" w:line="240" w:lineRule="auto"/>
        <w:jc w:val="center"/>
        <w:rPr>
          <w:b/>
          <w:bCs/>
          <w:i/>
          <w:iCs/>
          <w:highlight w:val="yellow"/>
        </w:rPr>
      </w:pPr>
    </w:p>
    <w:p w14:paraId="08F5DBDC" w14:textId="77777777" w:rsidR="00AC4C93" w:rsidRDefault="00AC4C93" w:rsidP="004A7E3C">
      <w:pPr>
        <w:pStyle w:val="2e"/>
        <w:keepNext/>
        <w:keepLines/>
        <w:spacing w:after="0" w:line="240" w:lineRule="auto"/>
        <w:jc w:val="center"/>
        <w:rPr>
          <w:b/>
          <w:bCs/>
          <w:i/>
          <w:iCs/>
          <w:highlight w:val="yellow"/>
        </w:rPr>
      </w:pPr>
    </w:p>
    <w:p w14:paraId="5B00318E" w14:textId="77777777" w:rsidR="00AC4C93" w:rsidRDefault="00AC4C93" w:rsidP="004A7E3C">
      <w:pPr>
        <w:pStyle w:val="2e"/>
        <w:keepNext/>
        <w:keepLines/>
        <w:spacing w:after="0" w:line="240" w:lineRule="auto"/>
        <w:jc w:val="center"/>
        <w:rPr>
          <w:b/>
          <w:bCs/>
          <w:i/>
          <w:iCs/>
          <w:highlight w:val="yellow"/>
        </w:rPr>
      </w:pPr>
    </w:p>
    <w:p w14:paraId="3179FBFD" w14:textId="77777777" w:rsidR="00AC4C93" w:rsidRDefault="00AC4C93" w:rsidP="004A7E3C">
      <w:pPr>
        <w:pStyle w:val="2e"/>
        <w:keepNext/>
        <w:keepLines/>
        <w:spacing w:after="0" w:line="240" w:lineRule="auto"/>
        <w:jc w:val="center"/>
        <w:rPr>
          <w:b/>
          <w:bCs/>
          <w:i/>
          <w:iCs/>
          <w:highlight w:val="yellow"/>
        </w:rPr>
      </w:pPr>
    </w:p>
    <w:p w14:paraId="2FC4E5DD" w14:textId="77777777" w:rsidR="009808DB" w:rsidRDefault="009808DB" w:rsidP="004A7E3C">
      <w:pPr>
        <w:pStyle w:val="2e"/>
        <w:keepNext/>
        <w:keepLines/>
        <w:spacing w:after="0" w:line="240" w:lineRule="auto"/>
        <w:jc w:val="center"/>
        <w:rPr>
          <w:b/>
          <w:bCs/>
          <w:i/>
          <w:iCs/>
          <w:highlight w:val="yellow"/>
        </w:rPr>
      </w:pPr>
    </w:p>
    <w:p w14:paraId="2FB317AB" w14:textId="77777777" w:rsidR="00AC4C93" w:rsidRDefault="00AC4C93" w:rsidP="004A7E3C">
      <w:pPr>
        <w:pStyle w:val="2e"/>
        <w:keepNext/>
        <w:keepLines/>
        <w:spacing w:after="0" w:line="240" w:lineRule="auto"/>
        <w:jc w:val="center"/>
        <w:rPr>
          <w:b/>
          <w:bCs/>
          <w:i/>
          <w:iCs/>
          <w:highlight w:val="yellow"/>
        </w:rPr>
      </w:pPr>
    </w:p>
    <w:p w14:paraId="049FC06F" w14:textId="77777777" w:rsidR="00AC4C93" w:rsidRDefault="00AC4C93" w:rsidP="004A7E3C">
      <w:pPr>
        <w:pStyle w:val="2e"/>
        <w:keepNext/>
        <w:keepLines/>
        <w:spacing w:after="0" w:line="240" w:lineRule="auto"/>
        <w:jc w:val="center"/>
        <w:rPr>
          <w:b/>
          <w:bCs/>
          <w:i/>
          <w:iCs/>
          <w:highlight w:val="yellow"/>
        </w:rPr>
      </w:pPr>
    </w:p>
    <w:p w14:paraId="7FA61679" w14:textId="77777777" w:rsidR="00AC4C93" w:rsidRDefault="00AC4C93" w:rsidP="004A7E3C">
      <w:pPr>
        <w:pStyle w:val="2e"/>
        <w:keepNext/>
        <w:keepLines/>
        <w:spacing w:after="0" w:line="240" w:lineRule="auto"/>
        <w:jc w:val="center"/>
        <w:rPr>
          <w:b/>
          <w:bCs/>
          <w:i/>
          <w:iCs/>
          <w:highlight w:val="yellow"/>
        </w:rPr>
      </w:pPr>
    </w:p>
    <w:p w14:paraId="21B909FC" w14:textId="77777777" w:rsidR="009808DB" w:rsidRDefault="009808DB" w:rsidP="004A7E3C">
      <w:pPr>
        <w:pStyle w:val="2e"/>
        <w:keepNext/>
        <w:keepLines/>
        <w:spacing w:after="0" w:line="240" w:lineRule="auto"/>
        <w:jc w:val="center"/>
        <w:rPr>
          <w:b/>
          <w:bCs/>
          <w:i/>
          <w:iCs/>
          <w:highlight w:val="yellow"/>
        </w:rPr>
      </w:pPr>
    </w:p>
    <w:p w14:paraId="52C0BCEC" w14:textId="77777777" w:rsidR="00713CF7" w:rsidRDefault="00713CF7" w:rsidP="004A7E3C">
      <w:pPr>
        <w:pStyle w:val="2e"/>
        <w:keepNext/>
        <w:keepLines/>
        <w:spacing w:after="0" w:line="240" w:lineRule="auto"/>
        <w:jc w:val="center"/>
        <w:rPr>
          <w:b/>
          <w:bCs/>
          <w:i/>
          <w:iCs/>
          <w:highlight w:val="yellow"/>
        </w:rPr>
      </w:pPr>
    </w:p>
    <w:p w14:paraId="471C824D" w14:textId="77777777" w:rsidR="00AC4C93" w:rsidRPr="00ED433A" w:rsidRDefault="00AC4C93" w:rsidP="004A7E3C">
      <w:pPr>
        <w:pStyle w:val="2e"/>
        <w:keepNext/>
        <w:keepLines/>
        <w:spacing w:after="0" w:line="240" w:lineRule="auto"/>
        <w:jc w:val="center"/>
        <w:rPr>
          <w:b/>
          <w:bCs/>
          <w:highlight w:val="yellow"/>
        </w:rPr>
      </w:pPr>
    </w:p>
    <w:bookmarkEnd w:id="28"/>
    <w:bookmarkEnd w:id="29"/>
    <w:p w14:paraId="2BBF9246"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6F5B5A26"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1E9E5207" w14:textId="77777777" w:rsidR="00AC4C93" w:rsidRPr="000070D2" w:rsidRDefault="00AC4C93" w:rsidP="00C70D1A">
      <w:pPr>
        <w:pStyle w:val="2e"/>
        <w:keepNext/>
        <w:keepLines/>
        <w:spacing w:after="0" w:line="240" w:lineRule="auto"/>
        <w:jc w:val="center"/>
        <w:rPr>
          <w:b/>
          <w:bCs/>
        </w:rPr>
      </w:pPr>
    </w:p>
    <w:p w14:paraId="3ABD9183" w14:textId="77777777" w:rsidR="00AC4C93" w:rsidRPr="00ED433A" w:rsidRDefault="00AC4C93" w:rsidP="00C70D1A">
      <w:pPr>
        <w:pStyle w:val="2e"/>
        <w:keepNext/>
        <w:keepLines/>
        <w:spacing w:after="0" w:line="240" w:lineRule="auto"/>
        <w:jc w:val="center"/>
        <w:rPr>
          <w:b/>
          <w:bCs/>
          <w:highlight w:val="yellow"/>
        </w:rPr>
      </w:pPr>
    </w:p>
    <w:p w14:paraId="1584268F" w14:textId="77777777" w:rsidR="00AC4C93" w:rsidRPr="00ED433A" w:rsidRDefault="00AC4C93" w:rsidP="00C70D1A">
      <w:pPr>
        <w:pStyle w:val="2e"/>
        <w:keepNext/>
        <w:keepLines/>
        <w:spacing w:after="0" w:line="240" w:lineRule="auto"/>
        <w:jc w:val="center"/>
        <w:rPr>
          <w:b/>
          <w:bCs/>
          <w:highlight w:val="yellow"/>
        </w:rPr>
      </w:pPr>
    </w:p>
    <w:p w14:paraId="09C7F8DF" w14:textId="77777777" w:rsidR="009808DB" w:rsidRDefault="009808DB" w:rsidP="009808DB">
      <w:pPr>
        <w:pStyle w:val="2e"/>
        <w:keepNext/>
        <w:keepLines/>
        <w:spacing w:after="0" w:line="240" w:lineRule="auto"/>
        <w:jc w:val="center"/>
        <w:rPr>
          <w:b/>
          <w:bCs/>
        </w:rPr>
      </w:pPr>
    </w:p>
    <w:p w14:paraId="57A329F9" w14:textId="77777777" w:rsidR="009808DB" w:rsidRDefault="009808DB" w:rsidP="009808DB">
      <w:pPr>
        <w:pStyle w:val="2e"/>
        <w:keepNext/>
        <w:keepLines/>
        <w:spacing w:after="0" w:line="240" w:lineRule="auto"/>
        <w:jc w:val="center"/>
        <w:rPr>
          <w:b/>
          <w:bCs/>
        </w:rPr>
      </w:pPr>
    </w:p>
    <w:p w14:paraId="298E20AE" w14:textId="77777777" w:rsidR="009808DB" w:rsidRDefault="009808DB" w:rsidP="009808DB">
      <w:pPr>
        <w:pStyle w:val="2e"/>
        <w:keepNext/>
        <w:keepLines/>
        <w:spacing w:after="0" w:line="240" w:lineRule="auto"/>
        <w:jc w:val="center"/>
        <w:rPr>
          <w:b/>
          <w:bCs/>
        </w:rPr>
      </w:pPr>
    </w:p>
    <w:p w14:paraId="4C888A47" w14:textId="77777777" w:rsidR="009808DB" w:rsidRDefault="009808DB" w:rsidP="009808DB">
      <w:pPr>
        <w:pStyle w:val="2e"/>
        <w:keepNext/>
        <w:keepLines/>
        <w:spacing w:after="0" w:line="240" w:lineRule="auto"/>
        <w:jc w:val="center"/>
        <w:rPr>
          <w:b/>
          <w:bCs/>
        </w:rPr>
      </w:pPr>
    </w:p>
    <w:p w14:paraId="2D2DA22E" w14:textId="77777777" w:rsidR="009808DB" w:rsidRDefault="009808DB" w:rsidP="009808DB">
      <w:pPr>
        <w:pStyle w:val="2e"/>
        <w:keepNext/>
        <w:keepLines/>
        <w:spacing w:after="0" w:line="240" w:lineRule="auto"/>
        <w:jc w:val="center"/>
        <w:rPr>
          <w:b/>
          <w:bCs/>
        </w:rPr>
      </w:pPr>
    </w:p>
    <w:p w14:paraId="4AB39720" w14:textId="77777777" w:rsidR="009808DB" w:rsidRDefault="009808DB" w:rsidP="009808DB">
      <w:pPr>
        <w:pStyle w:val="2e"/>
        <w:keepNext/>
        <w:keepLines/>
        <w:spacing w:after="0" w:line="240" w:lineRule="auto"/>
        <w:jc w:val="center"/>
        <w:rPr>
          <w:b/>
          <w:bCs/>
        </w:rPr>
      </w:pPr>
    </w:p>
    <w:p w14:paraId="66B98D5A" w14:textId="77777777" w:rsidR="009808DB" w:rsidRDefault="009808DB" w:rsidP="009808DB">
      <w:pPr>
        <w:pStyle w:val="2e"/>
        <w:keepNext/>
        <w:keepLines/>
        <w:spacing w:after="0" w:line="240" w:lineRule="auto"/>
        <w:jc w:val="center"/>
        <w:rPr>
          <w:b/>
          <w:bCs/>
        </w:rPr>
      </w:pPr>
    </w:p>
    <w:p w14:paraId="777090A8" w14:textId="77777777" w:rsidR="009808DB" w:rsidRPr="004A7E3C" w:rsidRDefault="009808DB" w:rsidP="009808DB">
      <w:pPr>
        <w:pStyle w:val="2e"/>
        <w:keepNext/>
        <w:keepLines/>
        <w:spacing w:after="0" w:line="240" w:lineRule="auto"/>
        <w:jc w:val="center"/>
        <w:rPr>
          <w:b/>
          <w:bCs/>
        </w:rPr>
      </w:pPr>
    </w:p>
    <w:p w14:paraId="346A6A81" w14:textId="77777777" w:rsidR="009808DB" w:rsidRPr="00455637" w:rsidRDefault="009808DB" w:rsidP="009808DB">
      <w:pPr>
        <w:pStyle w:val="2e"/>
        <w:keepNext/>
        <w:keepLines/>
        <w:spacing w:after="0" w:line="240" w:lineRule="auto"/>
        <w:jc w:val="center"/>
        <w:rPr>
          <w:b/>
          <w:bCs/>
        </w:rPr>
      </w:pPr>
    </w:p>
    <w:p w14:paraId="718498DF"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06E9A431" w14:textId="77777777" w:rsidR="00214E09" w:rsidRDefault="00214E09" w:rsidP="009808DB">
      <w:pPr>
        <w:pStyle w:val="2e"/>
        <w:keepNext/>
        <w:keepLines/>
        <w:spacing w:after="0" w:line="240" w:lineRule="auto"/>
        <w:jc w:val="center"/>
        <w:rPr>
          <w:b/>
          <w:bCs/>
        </w:rPr>
      </w:pPr>
    </w:p>
    <w:p w14:paraId="4C4CA4F8"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3361AEA3"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3EC45211" w14:textId="77777777" w:rsidTr="00214E09">
        <w:trPr>
          <w:cantSplit/>
          <w:trHeight w:val="1430"/>
        </w:trPr>
        <w:tc>
          <w:tcPr>
            <w:tcW w:w="5693" w:type="dxa"/>
          </w:tcPr>
          <w:p w14:paraId="4575764F" w14:textId="77777777" w:rsidR="009808DB" w:rsidRDefault="009808DB" w:rsidP="007B6BE4">
            <w:pPr>
              <w:keepNext/>
              <w:keepLines/>
              <w:spacing w:after="0"/>
            </w:pPr>
            <w:r>
              <w:t xml:space="preserve">              </w:t>
            </w:r>
          </w:p>
          <w:p w14:paraId="46489F66" w14:textId="77777777" w:rsidR="009808DB" w:rsidRDefault="009808DB" w:rsidP="007B6BE4">
            <w:pPr>
              <w:keepNext/>
              <w:keepLines/>
              <w:spacing w:after="0"/>
            </w:pPr>
          </w:p>
          <w:p w14:paraId="6B17D8B4"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0CE16AA1"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0C8D3D21" w14:textId="77777777" w:rsidR="0077212A" w:rsidRDefault="0077212A" w:rsidP="0077212A">
      <w:pPr>
        <w:pStyle w:val="2e"/>
        <w:keepNext/>
        <w:keepLines/>
        <w:spacing w:after="0" w:line="240" w:lineRule="auto"/>
        <w:ind w:left="1080"/>
        <w:rPr>
          <w:b/>
          <w:bCs/>
        </w:rPr>
      </w:pPr>
    </w:p>
    <w:p w14:paraId="216EE47F" w14:textId="77777777" w:rsidR="009808DB" w:rsidRPr="004F2359" w:rsidRDefault="009808DB" w:rsidP="0077212A">
      <w:pPr>
        <w:pStyle w:val="2e"/>
        <w:keepNext/>
        <w:keepLines/>
        <w:spacing w:after="0" w:line="240" w:lineRule="auto"/>
        <w:rPr>
          <w:b/>
          <w:bCs/>
        </w:rPr>
      </w:pPr>
    </w:p>
    <w:p w14:paraId="364096E2" w14:textId="77777777" w:rsidR="009808DB" w:rsidRDefault="009808DB" w:rsidP="009808DB">
      <w:pPr>
        <w:pStyle w:val="2e"/>
        <w:keepNext/>
        <w:keepLines/>
        <w:spacing w:after="0" w:line="240" w:lineRule="auto"/>
        <w:jc w:val="center"/>
        <w:rPr>
          <w:b/>
          <w:bCs/>
        </w:rPr>
      </w:pPr>
    </w:p>
    <w:p w14:paraId="66E91F29" w14:textId="77777777" w:rsidR="009808DB" w:rsidRDefault="009808DB" w:rsidP="009808DB">
      <w:pPr>
        <w:pStyle w:val="2e"/>
        <w:keepNext/>
        <w:keepLines/>
        <w:spacing w:after="0" w:line="240" w:lineRule="auto"/>
        <w:jc w:val="center"/>
        <w:rPr>
          <w:b/>
          <w:bCs/>
        </w:rPr>
      </w:pPr>
    </w:p>
    <w:p w14:paraId="185D578A" w14:textId="77777777" w:rsidR="009808DB" w:rsidRPr="004A7E3C" w:rsidRDefault="009808DB" w:rsidP="009808DB">
      <w:pPr>
        <w:pStyle w:val="2e"/>
        <w:keepNext/>
        <w:keepLines/>
        <w:spacing w:after="0" w:line="240" w:lineRule="auto"/>
        <w:jc w:val="center"/>
        <w:rPr>
          <w:b/>
          <w:bCs/>
        </w:rPr>
      </w:pPr>
    </w:p>
    <w:p w14:paraId="4FF41556"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61E353AA"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90D8F46" w14:textId="77777777" w:rsidR="009808DB" w:rsidRPr="004F2359" w:rsidRDefault="009808DB" w:rsidP="009808DB">
      <w:pPr>
        <w:keepNext/>
        <w:keepLines/>
        <w:spacing w:after="0"/>
      </w:pPr>
      <w:r>
        <w:t>Участник конкурса</w:t>
      </w:r>
      <w:r w:rsidRPr="009808DB">
        <w:t>)</w:t>
      </w:r>
      <w:r>
        <w:rPr>
          <w:vertAlign w:val="superscript"/>
        </w:rPr>
        <w:t xml:space="preserve">                                                                                                                </w:t>
      </w:r>
      <w:r w:rsidRPr="004F2359">
        <w:rPr>
          <w:vertAlign w:val="superscript"/>
        </w:rPr>
        <w:t>(подпись)</w:t>
      </w:r>
    </w:p>
    <w:p w14:paraId="483E6D8F" w14:textId="77777777" w:rsidR="00AC4C93" w:rsidRPr="00ED433A" w:rsidRDefault="00AC4C93" w:rsidP="00C70D1A">
      <w:pPr>
        <w:pStyle w:val="2e"/>
        <w:keepNext/>
        <w:keepLines/>
        <w:spacing w:after="0" w:line="240" w:lineRule="auto"/>
        <w:jc w:val="center"/>
        <w:rPr>
          <w:b/>
          <w:bCs/>
          <w:highlight w:val="yellow"/>
        </w:rPr>
      </w:pPr>
    </w:p>
    <w:p w14:paraId="1DFDEDD4" w14:textId="77777777" w:rsidR="00AC4C93" w:rsidRPr="00ED433A" w:rsidRDefault="00AC4C93" w:rsidP="00C70D1A">
      <w:pPr>
        <w:pStyle w:val="2e"/>
        <w:keepNext/>
        <w:keepLines/>
        <w:spacing w:after="0" w:line="240" w:lineRule="auto"/>
        <w:rPr>
          <w:b/>
          <w:bCs/>
          <w:highlight w:val="yellow"/>
        </w:rPr>
      </w:pPr>
    </w:p>
    <w:p w14:paraId="3199A08E" w14:textId="77777777" w:rsidR="00AC4C93" w:rsidRDefault="00AC4C93" w:rsidP="00C70D1A">
      <w:pPr>
        <w:pStyle w:val="2e"/>
        <w:keepNext/>
        <w:keepLines/>
        <w:spacing w:after="0" w:line="240" w:lineRule="auto"/>
        <w:jc w:val="center"/>
        <w:rPr>
          <w:b/>
          <w:bCs/>
          <w:highlight w:val="yellow"/>
        </w:rPr>
      </w:pPr>
    </w:p>
    <w:p w14:paraId="6DB12673" w14:textId="77777777" w:rsidR="00AC4C93" w:rsidRPr="0077212A" w:rsidRDefault="00AC4C93" w:rsidP="00C70D1A">
      <w:pPr>
        <w:pStyle w:val="2e"/>
        <w:keepNext/>
        <w:keepLines/>
        <w:spacing w:after="0" w:line="240" w:lineRule="auto"/>
        <w:jc w:val="center"/>
        <w:rPr>
          <w:b/>
          <w:bCs/>
        </w:rPr>
      </w:pPr>
    </w:p>
    <w:p w14:paraId="401CF2D4"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319C7BF8" w14:textId="77777777" w:rsidR="00AC4C93" w:rsidRDefault="00AC4C93" w:rsidP="00C70D1A">
      <w:pPr>
        <w:pStyle w:val="2e"/>
        <w:keepNext/>
        <w:keepLines/>
        <w:spacing w:after="0" w:line="240" w:lineRule="auto"/>
        <w:jc w:val="center"/>
        <w:rPr>
          <w:b/>
          <w:bCs/>
          <w:highlight w:val="yellow"/>
        </w:rPr>
      </w:pPr>
    </w:p>
    <w:p w14:paraId="5B4CA179" w14:textId="77777777" w:rsidR="009808DB" w:rsidRDefault="009808DB" w:rsidP="00C70D1A">
      <w:pPr>
        <w:pStyle w:val="2e"/>
        <w:keepNext/>
        <w:keepLines/>
        <w:spacing w:after="0" w:line="240" w:lineRule="auto"/>
        <w:jc w:val="center"/>
        <w:rPr>
          <w:b/>
          <w:bCs/>
          <w:highlight w:val="yellow"/>
        </w:rPr>
      </w:pPr>
    </w:p>
    <w:p w14:paraId="25DB8AA2" w14:textId="77777777" w:rsidR="009808DB" w:rsidRDefault="009808DB" w:rsidP="00C70D1A">
      <w:pPr>
        <w:pStyle w:val="2e"/>
        <w:keepNext/>
        <w:keepLines/>
        <w:spacing w:after="0" w:line="240" w:lineRule="auto"/>
        <w:jc w:val="center"/>
        <w:rPr>
          <w:b/>
          <w:bCs/>
          <w:highlight w:val="yellow"/>
        </w:rPr>
      </w:pPr>
    </w:p>
    <w:p w14:paraId="72621D00" w14:textId="77777777" w:rsidR="009808DB" w:rsidRDefault="009808DB" w:rsidP="00C70D1A">
      <w:pPr>
        <w:pStyle w:val="2e"/>
        <w:keepNext/>
        <w:keepLines/>
        <w:spacing w:after="0" w:line="240" w:lineRule="auto"/>
        <w:jc w:val="center"/>
        <w:rPr>
          <w:b/>
          <w:bCs/>
          <w:highlight w:val="yellow"/>
        </w:rPr>
      </w:pPr>
    </w:p>
    <w:p w14:paraId="38FF7306" w14:textId="77777777" w:rsidR="00214E09" w:rsidRDefault="00214E09" w:rsidP="00C70D1A">
      <w:pPr>
        <w:pStyle w:val="2e"/>
        <w:keepNext/>
        <w:keepLines/>
        <w:spacing w:after="0" w:line="240" w:lineRule="auto"/>
        <w:jc w:val="center"/>
        <w:rPr>
          <w:b/>
          <w:bCs/>
          <w:highlight w:val="yellow"/>
        </w:rPr>
      </w:pPr>
    </w:p>
    <w:p w14:paraId="3AEC87EB" w14:textId="77777777" w:rsidR="00214E09" w:rsidRDefault="00214E09" w:rsidP="00C70D1A">
      <w:pPr>
        <w:pStyle w:val="2e"/>
        <w:keepNext/>
        <w:keepLines/>
        <w:spacing w:after="0" w:line="240" w:lineRule="auto"/>
        <w:jc w:val="center"/>
        <w:rPr>
          <w:b/>
          <w:bCs/>
          <w:highlight w:val="yellow"/>
        </w:rPr>
      </w:pPr>
    </w:p>
    <w:p w14:paraId="1F271AF0" w14:textId="77777777" w:rsidR="00214E09" w:rsidRDefault="00214E09" w:rsidP="00C70D1A">
      <w:pPr>
        <w:pStyle w:val="2e"/>
        <w:keepNext/>
        <w:keepLines/>
        <w:spacing w:after="0" w:line="240" w:lineRule="auto"/>
        <w:jc w:val="center"/>
        <w:rPr>
          <w:b/>
          <w:bCs/>
          <w:highlight w:val="yellow"/>
        </w:rPr>
      </w:pPr>
    </w:p>
    <w:p w14:paraId="3A41377D" w14:textId="77777777" w:rsidR="00214E09" w:rsidRDefault="00214E09" w:rsidP="00C70D1A">
      <w:pPr>
        <w:pStyle w:val="2e"/>
        <w:keepNext/>
        <w:keepLines/>
        <w:spacing w:after="0" w:line="240" w:lineRule="auto"/>
        <w:jc w:val="center"/>
        <w:rPr>
          <w:b/>
          <w:bCs/>
          <w:highlight w:val="yellow"/>
        </w:rPr>
      </w:pPr>
    </w:p>
    <w:p w14:paraId="72FA8921" w14:textId="77777777" w:rsidR="00214E09" w:rsidRDefault="00214E09" w:rsidP="00C70D1A">
      <w:pPr>
        <w:pStyle w:val="2e"/>
        <w:keepNext/>
        <w:keepLines/>
        <w:spacing w:after="0" w:line="240" w:lineRule="auto"/>
        <w:jc w:val="center"/>
        <w:rPr>
          <w:b/>
          <w:bCs/>
          <w:highlight w:val="yellow"/>
        </w:rPr>
      </w:pPr>
    </w:p>
    <w:p w14:paraId="106BA536" w14:textId="77777777" w:rsidR="009808DB" w:rsidRDefault="009808DB" w:rsidP="00C70D1A">
      <w:pPr>
        <w:pStyle w:val="2e"/>
        <w:keepNext/>
        <w:keepLines/>
        <w:spacing w:after="0" w:line="240" w:lineRule="auto"/>
        <w:jc w:val="center"/>
        <w:rPr>
          <w:b/>
          <w:bCs/>
          <w:highlight w:val="yellow"/>
        </w:rPr>
      </w:pPr>
    </w:p>
    <w:p w14:paraId="0CADC397" w14:textId="77777777" w:rsidR="00791D7E" w:rsidRDefault="00791D7E" w:rsidP="00C70D1A">
      <w:pPr>
        <w:pStyle w:val="2e"/>
        <w:keepNext/>
        <w:keepLines/>
        <w:spacing w:after="0" w:line="240" w:lineRule="auto"/>
        <w:jc w:val="center"/>
        <w:rPr>
          <w:b/>
          <w:bCs/>
          <w:highlight w:val="yellow"/>
        </w:rPr>
      </w:pPr>
    </w:p>
    <w:p w14:paraId="01352976" w14:textId="77777777" w:rsidR="009808DB" w:rsidRDefault="009808DB" w:rsidP="00C70D1A">
      <w:pPr>
        <w:pStyle w:val="2e"/>
        <w:keepNext/>
        <w:keepLines/>
        <w:spacing w:after="0" w:line="240" w:lineRule="auto"/>
        <w:jc w:val="center"/>
        <w:rPr>
          <w:b/>
          <w:bCs/>
          <w:highlight w:val="yellow"/>
        </w:rPr>
      </w:pPr>
    </w:p>
    <w:p w14:paraId="6F8450C8" w14:textId="77777777" w:rsidR="00AC4C93" w:rsidRPr="004A7E3C" w:rsidRDefault="00AC4C93" w:rsidP="00C70D1A">
      <w:pPr>
        <w:pStyle w:val="2e"/>
        <w:keepNext/>
        <w:keepLines/>
        <w:spacing w:after="0" w:line="240" w:lineRule="auto"/>
        <w:jc w:val="center"/>
        <w:rPr>
          <w:b/>
          <w:bCs/>
          <w:highlight w:val="yellow"/>
        </w:rPr>
      </w:pPr>
    </w:p>
    <w:p w14:paraId="421BFC59" w14:textId="77777777" w:rsidR="00AC4C93" w:rsidRPr="00ED433A" w:rsidRDefault="00AC4C93" w:rsidP="00C70D1A">
      <w:pPr>
        <w:pStyle w:val="2e"/>
        <w:keepNext/>
        <w:keepLines/>
        <w:spacing w:after="0" w:line="240" w:lineRule="auto"/>
        <w:jc w:val="center"/>
        <w:rPr>
          <w:b/>
          <w:bCs/>
          <w:highlight w:val="yellow"/>
        </w:rPr>
      </w:pPr>
    </w:p>
    <w:p w14:paraId="46ACB2BB" w14:textId="77777777" w:rsidR="00AC4C93" w:rsidRPr="00AB4077" w:rsidRDefault="00AC4C93" w:rsidP="007B7181">
      <w:pPr>
        <w:pStyle w:val="2e"/>
        <w:spacing w:after="0"/>
        <w:jc w:val="left"/>
        <w:rPr>
          <w:b/>
          <w:bCs/>
        </w:rPr>
      </w:pPr>
    </w:p>
    <w:p w14:paraId="6A5185F3"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548CA932" w14:textId="77777777" w:rsidR="00AC4C93" w:rsidRDefault="00AC4C93" w:rsidP="004A7E3C">
      <w:pPr>
        <w:keepNext/>
        <w:keepLines/>
        <w:spacing w:after="0"/>
      </w:pPr>
    </w:p>
    <w:p w14:paraId="3343CEE9"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4B65A220"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15098B88" w14:textId="77777777" w:rsidR="00BE2EC3" w:rsidRPr="00C761BF" w:rsidRDefault="00BE2EC3" w:rsidP="00BE2EC3">
      <w:pPr>
        <w:widowControl w:val="0"/>
        <w:autoSpaceDE w:val="0"/>
        <w:autoSpaceDN w:val="0"/>
        <w:adjustRightInd w:val="0"/>
        <w:spacing w:line="271" w:lineRule="auto"/>
        <w:jc w:val="center"/>
      </w:pPr>
    </w:p>
    <w:p w14:paraId="2A3A9515"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247614B5" w14:textId="77777777" w:rsidR="00BE2EC3" w:rsidRPr="00C761BF" w:rsidRDefault="00BE2EC3" w:rsidP="00BE2EC3">
      <w:pPr>
        <w:widowControl w:val="0"/>
        <w:autoSpaceDE w:val="0"/>
        <w:autoSpaceDN w:val="0"/>
        <w:adjustRightInd w:val="0"/>
        <w:spacing w:line="319" w:lineRule="auto"/>
        <w:ind w:firstLine="709"/>
      </w:pPr>
    </w:p>
    <w:p w14:paraId="61052191" w14:textId="77777777"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Анохина Сергея Вячеславовича,</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1CE5B243"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2F46E1C" w14:textId="77777777" w:rsidR="00BE2EC3" w:rsidRPr="00C761BF" w:rsidRDefault="00BE2EC3" w:rsidP="00BE2EC3">
      <w:pPr>
        <w:widowControl w:val="0"/>
        <w:autoSpaceDE w:val="0"/>
        <w:autoSpaceDN w:val="0"/>
        <w:adjustRightInd w:val="0"/>
        <w:spacing w:line="319" w:lineRule="auto"/>
        <w:ind w:firstLine="709"/>
      </w:pPr>
    </w:p>
    <w:p w14:paraId="663103BB" w14:textId="77777777" w:rsidR="00BE2EC3" w:rsidRPr="00C761BF" w:rsidRDefault="00BE2EC3" w:rsidP="00BE2EC3">
      <w:pPr>
        <w:widowControl w:val="0"/>
        <w:autoSpaceDE w:val="0"/>
        <w:autoSpaceDN w:val="0"/>
        <w:adjustRightInd w:val="0"/>
        <w:spacing w:line="319" w:lineRule="auto"/>
        <w:jc w:val="center"/>
        <w:outlineLvl w:val="2"/>
      </w:pPr>
      <w:bookmarkStart w:id="30" w:name="Par204"/>
      <w:bookmarkEnd w:id="30"/>
      <w:r w:rsidRPr="00C761BF">
        <w:t>1. Предмет Договора</w:t>
      </w:r>
    </w:p>
    <w:p w14:paraId="01691BCB" w14:textId="77777777" w:rsidR="00BE2EC3" w:rsidRPr="00C761BF" w:rsidRDefault="00BE2EC3" w:rsidP="00BE2EC3">
      <w:pPr>
        <w:widowControl w:val="0"/>
        <w:autoSpaceDE w:val="0"/>
        <w:autoSpaceDN w:val="0"/>
        <w:adjustRightInd w:val="0"/>
        <w:spacing w:line="319" w:lineRule="auto"/>
        <w:ind w:firstLine="709"/>
        <w:outlineLvl w:val="2"/>
      </w:pPr>
    </w:p>
    <w:p w14:paraId="385BDBB7" w14:textId="20039769"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192750" w:rsidRPr="00192750">
        <w:t>нежил</w:t>
      </w:r>
      <w:r w:rsidR="00D462ED">
        <w:t>ые</w:t>
      </w:r>
      <w:r w:rsidR="00192750" w:rsidRPr="00192750">
        <w:t xml:space="preserve"> помещени</w:t>
      </w:r>
      <w:r w:rsidR="00D462ED">
        <w:t>я</w:t>
      </w:r>
      <w:r w:rsidR="00192750" w:rsidRPr="00192750">
        <w:t xml:space="preserve"> </w:t>
      </w:r>
      <w:r w:rsidR="009C57DE">
        <w:rPr>
          <w:color w:val="000000"/>
          <w:shd w:val="clear" w:color="auto" w:fill="FFFFFF"/>
        </w:rPr>
        <w:t>№ – 51,52, 53, 54, 55, 56, 57, 58, 59, 60, 61, 62, 63, 64 общей площадью 2 210,2 кв. м.</w:t>
      </w:r>
      <w:r w:rsidR="009C57DE" w:rsidRPr="009C57DE">
        <w:rPr>
          <w:color w:val="000000"/>
          <w:shd w:val="clear" w:color="auto" w:fill="FFFFFF"/>
        </w:rPr>
        <w:t xml:space="preserve"> </w:t>
      </w:r>
      <w:r w:rsidR="009C57DE">
        <w:rPr>
          <w:color w:val="000000"/>
          <w:shd w:val="clear" w:color="auto" w:fill="FFFFFF"/>
        </w:rPr>
        <w:t>в корпусе 201,203 (Административное здание и гараж)</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3708D253"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68798D19"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1A26D4D9"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4313ED1E" w14:textId="77777777" w:rsidTr="001B3DF0">
        <w:trPr>
          <w:trHeight w:val="600"/>
          <w:tblCellSpacing w:w="5" w:type="nil"/>
        </w:trPr>
        <w:tc>
          <w:tcPr>
            <w:tcW w:w="10208" w:type="dxa"/>
          </w:tcPr>
          <w:p w14:paraId="5EC0375C"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0F18BCE9"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6E7C73C2"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3771CDD7" w14:textId="77777777" w:rsidR="00BE2EC3" w:rsidRPr="00C761BF" w:rsidRDefault="00BE2EC3" w:rsidP="00BE2EC3">
      <w:pPr>
        <w:widowControl w:val="0"/>
        <w:autoSpaceDE w:val="0"/>
        <w:autoSpaceDN w:val="0"/>
        <w:adjustRightInd w:val="0"/>
        <w:spacing w:line="319" w:lineRule="auto"/>
        <w:ind w:firstLine="709"/>
      </w:pPr>
    </w:p>
    <w:p w14:paraId="23F28E65" w14:textId="77777777" w:rsidR="00BE2EC3" w:rsidRDefault="00BE2EC3" w:rsidP="00BE2EC3">
      <w:pPr>
        <w:widowControl w:val="0"/>
        <w:autoSpaceDE w:val="0"/>
        <w:autoSpaceDN w:val="0"/>
        <w:adjustRightInd w:val="0"/>
        <w:spacing w:line="319" w:lineRule="auto"/>
        <w:jc w:val="center"/>
        <w:outlineLvl w:val="2"/>
      </w:pPr>
      <w:bookmarkStart w:id="31" w:name="Par220"/>
      <w:bookmarkEnd w:id="31"/>
      <w:r w:rsidRPr="00C761BF">
        <w:t>2. Права и обязанности Сторон</w:t>
      </w:r>
    </w:p>
    <w:p w14:paraId="2B4D71A3" w14:textId="77777777" w:rsidR="005B0501" w:rsidRPr="00C761BF" w:rsidRDefault="005B0501" w:rsidP="00BE2EC3">
      <w:pPr>
        <w:widowControl w:val="0"/>
        <w:autoSpaceDE w:val="0"/>
        <w:autoSpaceDN w:val="0"/>
        <w:adjustRightInd w:val="0"/>
        <w:spacing w:line="319" w:lineRule="auto"/>
        <w:jc w:val="center"/>
        <w:outlineLvl w:val="2"/>
      </w:pPr>
    </w:p>
    <w:p w14:paraId="550D55DA"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7BA36BA7"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4765CF3E"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27CC54D1"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4DEA0DA" w14:textId="77777777" w:rsidR="00BE2EC3" w:rsidRPr="00C761BF" w:rsidRDefault="00BE2EC3" w:rsidP="00BE2EC3">
      <w:pPr>
        <w:widowControl w:val="0"/>
        <w:autoSpaceDE w:val="0"/>
        <w:autoSpaceDN w:val="0"/>
        <w:adjustRightInd w:val="0"/>
        <w:spacing w:line="319" w:lineRule="auto"/>
        <w:ind w:firstLine="709"/>
      </w:pPr>
      <w:bookmarkStart w:id="32" w:name="Par225"/>
      <w:bookmarkEnd w:id="32"/>
      <w:r w:rsidRPr="00C761BF">
        <w:t>2.2. Арендатор обязуется:</w:t>
      </w:r>
    </w:p>
    <w:p w14:paraId="4BCDBD9C"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2EEFF186"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46117214"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26523F49"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3C529B14"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481413A6"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4542A8C9"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29520CEC"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4BC694C6"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1C463E02"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4DC5908B"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F46F8B8"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50C0649D"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7FE0B698"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6AC9E412"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5E3F744F"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435DD896"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024ABCD3"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083AA553"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4CE51D3F"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0C9FDE4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6C1F49FE"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07668D50"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0447E93E"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55CBA552"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009224AB"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01955A7D"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59BD20E3" w14:textId="77777777" w:rsidR="00931946" w:rsidRPr="00C761BF" w:rsidRDefault="00931946" w:rsidP="00931946">
      <w:pPr>
        <w:widowControl w:val="0"/>
        <w:autoSpaceDE w:val="0"/>
        <w:autoSpaceDN w:val="0"/>
        <w:adjustRightInd w:val="0"/>
        <w:ind w:firstLine="709"/>
      </w:pPr>
    </w:p>
    <w:p w14:paraId="47A381A3"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66B11B49"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3370ADE4"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04CBCCAA"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19773827"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кв.м общей площади арендуемого помещения в размере </w:t>
      </w:r>
      <w:r>
        <w:t xml:space="preserve">________ </w:t>
      </w:r>
      <w:r w:rsidRPr="00B30B3E">
        <w:t>руб.</w:t>
      </w:r>
    </w:p>
    <w:p w14:paraId="0DB1F1F5"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7E9C09E9"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43351B8B"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676E6C8D"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12473AE3"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51AACBE3" w14:textId="28BA3287"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9C57DE">
        <w:rPr>
          <w:color w:val="000000"/>
          <w:shd w:val="clear" w:color="auto" w:fill="FFFFFF"/>
        </w:rPr>
        <w:t>685 162 (Шестьсот восемьдесят пять тысяч сто шестьдесят два) рубля 00 копеек</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205CB0DD" w14:textId="77777777" w:rsidR="00BE2EC3" w:rsidRDefault="00BE2EC3" w:rsidP="00BE2EC3">
      <w:pPr>
        <w:widowControl w:val="0"/>
        <w:autoSpaceDE w:val="0"/>
        <w:autoSpaceDN w:val="0"/>
        <w:adjustRightInd w:val="0"/>
        <w:spacing w:line="319" w:lineRule="auto"/>
        <w:ind w:firstLine="709"/>
      </w:pPr>
    </w:p>
    <w:p w14:paraId="1EF9C942" w14:textId="77777777" w:rsidR="00713CF7" w:rsidRDefault="00713CF7" w:rsidP="00BE2EC3">
      <w:pPr>
        <w:widowControl w:val="0"/>
        <w:autoSpaceDE w:val="0"/>
        <w:autoSpaceDN w:val="0"/>
        <w:adjustRightInd w:val="0"/>
        <w:spacing w:line="319" w:lineRule="auto"/>
        <w:ind w:firstLine="709"/>
      </w:pPr>
    </w:p>
    <w:p w14:paraId="6FAA9A94" w14:textId="77777777" w:rsidR="00713CF7" w:rsidRPr="004F5F49" w:rsidRDefault="00713CF7" w:rsidP="00BE2EC3">
      <w:pPr>
        <w:widowControl w:val="0"/>
        <w:autoSpaceDE w:val="0"/>
        <w:autoSpaceDN w:val="0"/>
        <w:adjustRightInd w:val="0"/>
        <w:spacing w:line="319" w:lineRule="auto"/>
        <w:ind w:firstLine="709"/>
      </w:pPr>
    </w:p>
    <w:p w14:paraId="7EF9030B" w14:textId="77777777" w:rsidR="00BE2EC3" w:rsidRPr="004F5F49" w:rsidRDefault="00BE2EC3" w:rsidP="00BE2EC3">
      <w:pPr>
        <w:widowControl w:val="0"/>
        <w:autoSpaceDE w:val="0"/>
        <w:autoSpaceDN w:val="0"/>
        <w:adjustRightInd w:val="0"/>
        <w:spacing w:line="319" w:lineRule="auto"/>
        <w:jc w:val="center"/>
        <w:outlineLvl w:val="2"/>
      </w:pPr>
      <w:bookmarkStart w:id="33" w:name="Par266"/>
      <w:bookmarkEnd w:id="33"/>
      <w:r w:rsidRPr="004F5F49">
        <w:lastRenderedPageBreak/>
        <w:t>4. Ответственность Сторон</w:t>
      </w:r>
    </w:p>
    <w:p w14:paraId="31F6B0C3" w14:textId="77777777" w:rsidR="00BE2EC3" w:rsidRPr="004F5F49" w:rsidRDefault="00BE2EC3" w:rsidP="00BE2EC3">
      <w:pPr>
        <w:widowControl w:val="0"/>
        <w:autoSpaceDE w:val="0"/>
        <w:autoSpaceDN w:val="0"/>
        <w:adjustRightInd w:val="0"/>
        <w:spacing w:line="319" w:lineRule="auto"/>
        <w:ind w:firstLine="709"/>
      </w:pPr>
    </w:p>
    <w:p w14:paraId="5FE7F4BE"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0A4F6F0"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33A22DD4"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6FC4F348"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71B6061E"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6F159B91"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2AFDEE75" w14:textId="77777777" w:rsidR="007A283C" w:rsidRPr="004F5F49" w:rsidRDefault="007A283C" w:rsidP="007A283C">
      <w:pPr>
        <w:widowControl w:val="0"/>
        <w:autoSpaceDE w:val="0"/>
        <w:autoSpaceDN w:val="0"/>
        <w:adjustRightInd w:val="0"/>
        <w:spacing w:line="319" w:lineRule="auto"/>
        <w:ind w:firstLine="709"/>
      </w:pPr>
    </w:p>
    <w:p w14:paraId="6AB1BDD1" w14:textId="77777777" w:rsidR="00BE2EC3" w:rsidRPr="004F5F49" w:rsidRDefault="00BE2EC3" w:rsidP="00BE2EC3">
      <w:pPr>
        <w:widowControl w:val="0"/>
        <w:autoSpaceDE w:val="0"/>
        <w:autoSpaceDN w:val="0"/>
        <w:adjustRightInd w:val="0"/>
        <w:spacing w:line="319" w:lineRule="auto"/>
        <w:jc w:val="center"/>
        <w:outlineLvl w:val="2"/>
      </w:pPr>
      <w:bookmarkStart w:id="34" w:name="Par272"/>
      <w:bookmarkEnd w:id="34"/>
      <w:r w:rsidRPr="004F5F49">
        <w:t>5. Обстоятельства непреодолимой силы</w:t>
      </w:r>
    </w:p>
    <w:p w14:paraId="3FCBE76C"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0C79F4AD"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3DAC4D8A" w14:textId="77777777" w:rsidR="00BE2EC3" w:rsidRDefault="00BE2EC3" w:rsidP="00BE2EC3">
      <w:pPr>
        <w:widowControl w:val="0"/>
        <w:autoSpaceDE w:val="0"/>
        <w:autoSpaceDN w:val="0"/>
        <w:adjustRightInd w:val="0"/>
        <w:spacing w:line="319" w:lineRule="auto"/>
        <w:ind w:firstLine="709"/>
      </w:pPr>
    </w:p>
    <w:p w14:paraId="162785EC" w14:textId="77777777" w:rsidR="00BE2EC3" w:rsidRPr="00C761BF" w:rsidRDefault="00BE2EC3" w:rsidP="00BE2EC3">
      <w:pPr>
        <w:widowControl w:val="0"/>
        <w:autoSpaceDE w:val="0"/>
        <w:autoSpaceDN w:val="0"/>
        <w:adjustRightInd w:val="0"/>
        <w:spacing w:line="319" w:lineRule="auto"/>
        <w:ind w:firstLine="709"/>
      </w:pPr>
    </w:p>
    <w:p w14:paraId="05495999"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69FEF229" w14:textId="77777777" w:rsidR="00BE2EC3" w:rsidRPr="00C761BF" w:rsidRDefault="00BE2EC3" w:rsidP="00BE2EC3">
      <w:pPr>
        <w:widowControl w:val="0"/>
        <w:autoSpaceDE w:val="0"/>
        <w:autoSpaceDN w:val="0"/>
        <w:adjustRightInd w:val="0"/>
        <w:spacing w:line="319" w:lineRule="auto"/>
        <w:ind w:firstLine="709"/>
      </w:pPr>
    </w:p>
    <w:p w14:paraId="749CF5D8" w14:textId="77777777" w:rsidR="00BE2EC3" w:rsidRPr="00C761BF" w:rsidRDefault="00BE2EC3" w:rsidP="00BE2EC3">
      <w:pPr>
        <w:widowControl w:val="0"/>
        <w:autoSpaceDE w:val="0"/>
        <w:autoSpaceDN w:val="0"/>
        <w:adjustRightInd w:val="0"/>
        <w:spacing w:line="319" w:lineRule="auto"/>
        <w:jc w:val="center"/>
        <w:outlineLvl w:val="2"/>
      </w:pPr>
      <w:bookmarkStart w:id="35" w:name="Par278"/>
      <w:bookmarkEnd w:id="35"/>
      <w:r w:rsidRPr="00C761BF">
        <w:t>6. Конфиденциальность</w:t>
      </w:r>
    </w:p>
    <w:p w14:paraId="44904F56" w14:textId="77777777" w:rsidR="00BE2EC3" w:rsidRPr="00C761BF" w:rsidRDefault="00BE2EC3" w:rsidP="00BE2EC3">
      <w:pPr>
        <w:widowControl w:val="0"/>
        <w:autoSpaceDE w:val="0"/>
        <w:autoSpaceDN w:val="0"/>
        <w:adjustRightInd w:val="0"/>
        <w:spacing w:line="319" w:lineRule="auto"/>
        <w:ind w:firstLine="709"/>
      </w:pPr>
    </w:p>
    <w:p w14:paraId="6F40776C"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7325AA1" w14:textId="77777777" w:rsidR="00BE2EC3" w:rsidRPr="00C761BF" w:rsidRDefault="00BE2EC3" w:rsidP="00BE2EC3">
      <w:pPr>
        <w:widowControl w:val="0"/>
        <w:autoSpaceDE w:val="0"/>
        <w:autoSpaceDN w:val="0"/>
        <w:adjustRightInd w:val="0"/>
        <w:spacing w:line="319" w:lineRule="auto"/>
        <w:ind w:firstLine="709"/>
      </w:pPr>
    </w:p>
    <w:p w14:paraId="01CB97A7" w14:textId="77777777" w:rsidR="00BE2EC3" w:rsidRPr="00C761BF" w:rsidRDefault="00BE2EC3" w:rsidP="00BE2EC3">
      <w:pPr>
        <w:widowControl w:val="0"/>
        <w:autoSpaceDE w:val="0"/>
        <w:autoSpaceDN w:val="0"/>
        <w:adjustRightInd w:val="0"/>
        <w:spacing w:line="319" w:lineRule="auto"/>
        <w:jc w:val="center"/>
        <w:outlineLvl w:val="2"/>
      </w:pPr>
      <w:bookmarkStart w:id="36" w:name="Par282"/>
      <w:bookmarkEnd w:id="36"/>
      <w:r w:rsidRPr="00C761BF">
        <w:t>7. Порядок разрешения споров</w:t>
      </w:r>
    </w:p>
    <w:p w14:paraId="7A8587E1" w14:textId="77777777" w:rsidR="00BE2EC3" w:rsidRPr="00C761BF" w:rsidRDefault="00BE2EC3" w:rsidP="00BE2EC3">
      <w:pPr>
        <w:widowControl w:val="0"/>
        <w:autoSpaceDE w:val="0"/>
        <w:autoSpaceDN w:val="0"/>
        <w:adjustRightInd w:val="0"/>
        <w:spacing w:line="319" w:lineRule="auto"/>
        <w:ind w:firstLine="709"/>
      </w:pPr>
    </w:p>
    <w:p w14:paraId="6FBAB501"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«Ростех»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«Ростех» признаются Сторонами обязательными для исполнения, являются окончательными и не подлежат оспариванию.</w:t>
      </w:r>
    </w:p>
    <w:p w14:paraId="68BED847" w14:textId="77777777" w:rsidR="00BE2EC3" w:rsidRPr="00C761BF" w:rsidRDefault="00BE2EC3" w:rsidP="00BE2EC3">
      <w:pPr>
        <w:widowControl w:val="0"/>
        <w:autoSpaceDE w:val="0"/>
        <w:autoSpaceDN w:val="0"/>
        <w:adjustRightInd w:val="0"/>
        <w:spacing w:line="319" w:lineRule="auto"/>
        <w:jc w:val="center"/>
        <w:outlineLvl w:val="2"/>
      </w:pPr>
      <w:bookmarkStart w:id="37" w:name="Par287"/>
      <w:bookmarkEnd w:id="37"/>
      <w:r w:rsidRPr="00C761BF">
        <w:t>8. Одностороннее расторжение Договора</w:t>
      </w:r>
    </w:p>
    <w:p w14:paraId="7C7C11CD" w14:textId="77777777" w:rsidR="00BE2EC3" w:rsidRPr="00C761BF" w:rsidRDefault="00BE2EC3" w:rsidP="00BE2EC3">
      <w:pPr>
        <w:widowControl w:val="0"/>
        <w:autoSpaceDE w:val="0"/>
        <w:autoSpaceDN w:val="0"/>
        <w:adjustRightInd w:val="0"/>
        <w:spacing w:line="319" w:lineRule="auto"/>
        <w:ind w:firstLine="709"/>
        <w:outlineLvl w:val="2"/>
      </w:pPr>
    </w:p>
    <w:p w14:paraId="3EC3E8E6"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7CCA8A1B"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012123C0"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6F652CA0"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176DF8F4"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70F46D33"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6C0E1F15"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74CB55A6" w14:textId="77777777" w:rsidR="00BE2EC3" w:rsidRDefault="00BE2EC3" w:rsidP="00BE2EC3">
      <w:pPr>
        <w:widowControl w:val="0"/>
        <w:autoSpaceDE w:val="0"/>
        <w:autoSpaceDN w:val="0"/>
        <w:adjustRightInd w:val="0"/>
        <w:spacing w:line="319" w:lineRule="auto"/>
        <w:ind w:firstLine="709"/>
        <w:outlineLvl w:val="2"/>
      </w:pPr>
    </w:p>
    <w:p w14:paraId="37A1A63C" w14:textId="77777777" w:rsidR="00BE2EC3" w:rsidRPr="00C761BF" w:rsidRDefault="00BE2EC3" w:rsidP="00BE2EC3">
      <w:pPr>
        <w:widowControl w:val="0"/>
        <w:autoSpaceDE w:val="0"/>
        <w:autoSpaceDN w:val="0"/>
        <w:adjustRightInd w:val="0"/>
        <w:spacing w:line="319" w:lineRule="auto"/>
        <w:ind w:firstLine="709"/>
        <w:outlineLvl w:val="2"/>
      </w:pPr>
    </w:p>
    <w:p w14:paraId="4F73190C"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0D94C59E"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1F6DF33A"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5818ADB8"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45CD47C8" w14:textId="77777777" w:rsidR="00BE2EC3" w:rsidRDefault="00BE2EC3" w:rsidP="00BE2EC3">
      <w:pPr>
        <w:widowControl w:val="0"/>
        <w:autoSpaceDE w:val="0"/>
        <w:autoSpaceDN w:val="0"/>
        <w:adjustRightInd w:val="0"/>
        <w:spacing w:line="319" w:lineRule="auto"/>
        <w:ind w:firstLine="709"/>
        <w:outlineLvl w:val="2"/>
      </w:pPr>
    </w:p>
    <w:p w14:paraId="6F47989F"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28B70B37"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455A4BA" w14:textId="77777777" w:rsidTr="001B3DF0">
        <w:trPr>
          <w:trHeight w:val="1600"/>
          <w:tblCellSpacing w:w="5" w:type="nil"/>
        </w:trPr>
        <w:tc>
          <w:tcPr>
            <w:tcW w:w="9316" w:type="dxa"/>
          </w:tcPr>
          <w:p w14:paraId="113615C6"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62EE09C5"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60F9B749"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66F95ADC"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r>
              <w:t>Моряшов Денис Олегович</w:t>
            </w:r>
            <w:r w:rsidRPr="000C005C">
              <w:t>, тел.</w:t>
            </w:r>
            <w:r>
              <w:t>(496) 46-46-215.</w:t>
            </w:r>
            <w:r w:rsidRPr="00C761BF">
              <w:t xml:space="preserve"> </w:t>
            </w:r>
          </w:p>
          <w:p w14:paraId="071FA6FB" w14:textId="77777777" w:rsidR="00BE2EC3" w:rsidRPr="00C761BF" w:rsidRDefault="00BE2EC3" w:rsidP="001B3DF0">
            <w:pPr>
              <w:widowControl w:val="0"/>
              <w:autoSpaceDE w:val="0"/>
              <w:autoSpaceDN w:val="0"/>
              <w:adjustRightInd w:val="0"/>
              <w:spacing w:line="319" w:lineRule="auto"/>
              <w:ind w:right="-40" w:firstLine="669"/>
            </w:pPr>
            <w:r w:rsidRPr="00C761BF">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449D6097"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648F65B5"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6C3DBD53" w14:textId="77777777"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102F6C" w:rsidRPr="004F5F49">
        <w:t>31</w:t>
      </w:r>
      <w:r w:rsidR="00467E4E" w:rsidRPr="004F5F49">
        <w:t>.0</w:t>
      </w:r>
      <w:r w:rsidR="00102F6C" w:rsidRPr="004F5F49">
        <w:t>5</w:t>
      </w:r>
      <w:r w:rsidR="00467E4E" w:rsidRPr="004F5F49">
        <w:t>.2017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1794FA90"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495D1EE2"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1476A343" w14:textId="77777777" w:rsidR="00BE2EC3" w:rsidRPr="00C761BF" w:rsidRDefault="00BE2EC3" w:rsidP="00BE2EC3">
      <w:pPr>
        <w:widowControl w:val="0"/>
        <w:autoSpaceDE w:val="0"/>
        <w:autoSpaceDN w:val="0"/>
        <w:adjustRightInd w:val="0"/>
        <w:spacing w:line="319" w:lineRule="auto"/>
        <w:ind w:firstLine="709"/>
      </w:pPr>
    </w:p>
    <w:p w14:paraId="26620F0B" w14:textId="77777777" w:rsidR="00BE2EC3" w:rsidRPr="00C761BF" w:rsidRDefault="00BE2EC3" w:rsidP="00BE2EC3">
      <w:pPr>
        <w:widowControl w:val="0"/>
        <w:autoSpaceDE w:val="0"/>
        <w:autoSpaceDN w:val="0"/>
        <w:adjustRightInd w:val="0"/>
        <w:spacing w:line="319" w:lineRule="auto"/>
        <w:jc w:val="center"/>
        <w:outlineLvl w:val="2"/>
      </w:pPr>
      <w:bookmarkStart w:id="38" w:name="Par304"/>
      <w:bookmarkEnd w:id="38"/>
      <w:r w:rsidRPr="00C761BF">
        <w:t>10. Адреса и реквизиты Сторон</w:t>
      </w:r>
    </w:p>
    <w:p w14:paraId="1AE7DA56" w14:textId="77777777" w:rsidR="00BE2EC3" w:rsidRPr="00C761BF" w:rsidRDefault="00BE2EC3" w:rsidP="00BE2EC3">
      <w:pPr>
        <w:widowControl w:val="0"/>
        <w:autoSpaceDE w:val="0"/>
        <w:autoSpaceDN w:val="0"/>
        <w:adjustRightInd w:val="0"/>
        <w:spacing w:line="319" w:lineRule="auto"/>
        <w:ind w:firstLine="709"/>
      </w:pPr>
    </w:p>
    <w:p w14:paraId="4BAFD7B4"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72E1411A" w14:textId="77777777" w:rsidTr="001B3DF0">
        <w:tc>
          <w:tcPr>
            <w:tcW w:w="4672" w:type="dxa"/>
          </w:tcPr>
          <w:p w14:paraId="33F2F2A7"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0A53B77B" w14:textId="77777777" w:rsidR="00BE2EC3" w:rsidRPr="00C761BF" w:rsidRDefault="00BE2EC3" w:rsidP="001B3DF0">
            <w:pPr>
              <w:widowControl w:val="0"/>
              <w:autoSpaceDE w:val="0"/>
              <w:autoSpaceDN w:val="0"/>
              <w:adjustRightInd w:val="0"/>
              <w:spacing w:line="319" w:lineRule="auto"/>
              <w:ind w:firstLine="709"/>
            </w:pPr>
          </w:p>
          <w:p w14:paraId="48B28FBF" w14:textId="77777777" w:rsidR="00BE2EC3" w:rsidRPr="00C761BF" w:rsidRDefault="00BE2EC3" w:rsidP="001B3DF0">
            <w:pPr>
              <w:widowControl w:val="0"/>
              <w:autoSpaceDE w:val="0"/>
              <w:autoSpaceDN w:val="0"/>
              <w:adjustRightInd w:val="0"/>
              <w:spacing w:line="319" w:lineRule="auto"/>
              <w:ind w:firstLine="709"/>
            </w:pPr>
          </w:p>
          <w:p w14:paraId="054176B8"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3B742CA3"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45054461" w14:textId="77777777" w:rsidTr="001B3DF0">
        <w:tc>
          <w:tcPr>
            <w:tcW w:w="4672" w:type="dxa"/>
          </w:tcPr>
          <w:p w14:paraId="468B851F"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17EC7B5"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27C0559A"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18A0CFB0"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6C4C4523" w14:textId="77777777" w:rsidR="00BE2EC3" w:rsidRPr="00C761BF" w:rsidRDefault="00BE2EC3" w:rsidP="001B3DF0">
            <w:pPr>
              <w:widowControl w:val="0"/>
              <w:autoSpaceDE w:val="0"/>
              <w:autoSpaceDN w:val="0"/>
              <w:adjustRightInd w:val="0"/>
              <w:spacing w:line="319" w:lineRule="auto"/>
              <w:ind w:firstLine="709"/>
            </w:pPr>
          </w:p>
        </w:tc>
      </w:tr>
    </w:tbl>
    <w:p w14:paraId="761D1008" w14:textId="77777777" w:rsidR="00BE2EC3" w:rsidRPr="00C761BF" w:rsidRDefault="00BE2EC3" w:rsidP="00BE2EC3">
      <w:pPr>
        <w:widowControl w:val="0"/>
        <w:autoSpaceDE w:val="0"/>
        <w:autoSpaceDN w:val="0"/>
        <w:adjustRightInd w:val="0"/>
        <w:spacing w:line="271" w:lineRule="auto"/>
        <w:ind w:left="4956"/>
        <w:jc w:val="left"/>
      </w:pPr>
      <w:bookmarkStart w:id="39" w:name="Par310"/>
      <w:bookmarkEnd w:id="39"/>
    </w:p>
    <w:p w14:paraId="53FCF818" w14:textId="77777777" w:rsidR="00BE2EC3" w:rsidRPr="00C761BF" w:rsidRDefault="00BE2EC3" w:rsidP="00BE2EC3">
      <w:pPr>
        <w:widowControl w:val="0"/>
        <w:autoSpaceDE w:val="0"/>
        <w:autoSpaceDN w:val="0"/>
        <w:adjustRightInd w:val="0"/>
        <w:spacing w:line="271" w:lineRule="auto"/>
        <w:ind w:left="4956"/>
        <w:jc w:val="left"/>
      </w:pPr>
    </w:p>
    <w:p w14:paraId="2AC68DDB" w14:textId="77777777" w:rsidR="00A365CF" w:rsidRDefault="00A365CF" w:rsidP="00A365CF">
      <w:pPr>
        <w:widowControl w:val="0"/>
        <w:autoSpaceDE w:val="0"/>
        <w:autoSpaceDN w:val="0"/>
        <w:adjustRightInd w:val="0"/>
        <w:spacing w:line="271" w:lineRule="auto"/>
        <w:ind w:left="4956"/>
        <w:jc w:val="left"/>
      </w:pPr>
    </w:p>
    <w:p w14:paraId="1E3CDBEF" w14:textId="77777777" w:rsidR="007A283C" w:rsidRDefault="007A283C" w:rsidP="00A365CF">
      <w:pPr>
        <w:widowControl w:val="0"/>
        <w:autoSpaceDE w:val="0"/>
        <w:autoSpaceDN w:val="0"/>
        <w:adjustRightInd w:val="0"/>
        <w:spacing w:line="271" w:lineRule="auto"/>
        <w:ind w:left="4956"/>
        <w:jc w:val="left"/>
      </w:pPr>
    </w:p>
    <w:p w14:paraId="1FCE1D58" w14:textId="77777777" w:rsidR="007A283C" w:rsidRDefault="007A283C" w:rsidP="00A365CF">
      <w:pPr>
        <w:widowControl w:val="0"/>
        <w:autoSpaceDE w:val="0"/>
        <w:autoSpaceDN w:val="0"/>
        <w:adjustRightInd w:val="0"/>
        <w:spacing w:line="271" w:lineRule="auto"/>
        <w:ind w:left="4956"/>
        <w:jc w:val="left"/>
      </w:pPr>
    </w:p>
    <w:p w14:paraId="41487151" w14:textId="77777777" w:rsidR="007A283C" w:rsidRDefault="007A283C" w:rsidP="00A365CF">
      <w:pPr>
        <w:widowControl w:val="0"/>
        <w:autoSpaceDE w:val="0"/>
        <w:autoSpaceDN w:val="0"/>
        <w:adjustRightInd w:val="0"/>
        <w:spacing w:line="271" w:lineRule="auto"/>
        <w:ind w:left="4956"/>
        <w:jc w:val="left"/>
      </w:pPr>
    </w:p>
    <w:p w14:paraId="132FFAAF" w14:textId="77777777" w:rsidR="007A283C" w:rsidRPr="00C761BF" w:rsidRDefault="007A283C" w:rsidP="00A365CF">
      <w:pPr>
        <w:widowControl w:val="0"/>
        <w:autoSpaceDE w:val="0"/>
        <w:autoSpaceDN w:val="0"/>
        <w:adjustRightInd w:val="0"/>
        <w:spacing w:line="271" w:lineRule="auto"/>
        <w:ind w:left="4956"/>
        <w:jc w:val="left"/>
      </w:pPr>
    </w:p>
    <w:p w14:paraId="32B0BF47" w14:textId="77777777" w:rsidR="00A365CF" w:rsidRDefault="00A365CF" w:rsidP="00A365CF">
      <w:pPr>
        <w:widowControl w:val="0"/>
        <w:autoSpaceDE w:val="0"/>
        <w:autoSpaceDN w:val="0"/>
        <w:adjustRightInd w:val="0"/>
        <w:spacing w:line="271" w:lineRule="auto"/>
        <w:ind w:left="4956"/>
        <w:jc w:val="left"/>
      </w:pPr>
    </w:p>
    <w:p w14:paraId="41A6C702" w14:textId="77777777" w:rsidR="00282A37" w:rsidRDefault="00282A37" w:rsidP="00A365CF">
      <w:pPr>
        <w:widowControl w:val="0"/>
        <w:autoSpaceDE w:val="0"/>
        <w:autoSpaceDN w:val="0"/>
        <w:adjustRightInd w:val="0"/>
        <w:spacing w:line="271" w:lineRule="auto"/>
        <w:ind w:left="4956"/>
        <w:jc w:val="left"/>
      </w:pPr>
    </w:p>
    <w:p w14:paraId="362D64C1" w14:textId="77777777" w:rsidR="00282A37" w:rsidRDefault="00282A37" w:rsidP="00A365CF">
      <w:pPr>
        <w:widowControl w:val="0"/>
        <w:autoSpaceDE w:val="0"/>
        <w:autoSpaceDN w:val="0"/>
        <w:adjustRightInd w:val="0"/>
        <w:spacing w:line="271" w:lineRule="auto"/>
        <w:ind w:left="4956"/>
        <w:jc w:val="left"/>
      </w:pPr>
    </w:p>
    <w:p w14:paraId="067F0F77" w14:textId="77777777" w:rsidR="00C76941" w:rsidRDefault="00C76941" w:rsidP="00A365CF">
      <w:pPr>
        <w:widowControl w:val="0"/>
        <w:autoSpaceDE w:val="0"/>
        <w:autoSpaceDN w:val="0"/>
        <w:adjustRightInd w:val="0"/>
        <w:spacing w:line="271" w:lineRule="auto"/>
        <w:ind w:left="4956"/>
        <w:jc w:val="left"/>
      </w:pPr>
    </w:p>
    <w:p w14:paraId="5381096B" w14:textId="77777777" w:rsidR="00ED0A7D" w:rsidRDefault="00ED0A7D" w:rsidP="00A365CF">
      <w:pPr>
        <w:widowControl w:val="0"/>
        <w:autoSpaceDE w:val="0"/>
        <w:autoSpaceDN w:val="0"/>
        <w:adjustRightInd w:val="0"/>
        <w:spacing w:line="271" w:lineRule="auto"/>
        <w:ind w:left="4956"/>
        <w:jc w:val="left"/>
      </w:pPr>
    </w:p>
    <w:p w14:paraId="185328C3" w14:textId="77777777" w:rsidR="00ED0A7D" w:rsidRDefault="00ED0A7D" w:rsidP="00A365CF">
      <w:pPr>
        <w:widowControl w:val="0"/>
        <w:autoSpaceDE w:val="0"/>
        <w:autoSpaceDN w:val="0"/>
        <w:adjustRightInd w:val="0"/>
        <w:spacing w:line="271" w:lineRule="auto"/>
        <w:ind w:left="4956"/>
        <w:jc w:val="left"/>
      </w:pPr>
    </w:p>
    <w:p w14:paraId="494F80FA" w14:textId="77777777" w:rsidR="00467E4E" w:rsidRDefault="00467E4E" w:rsidP="00A365CF">
      <w:pPr>
        <w:widowControl w:val="0"/>
        <w:autoSpaceDE w:val="0"/>
        <w:autoSpaceDN w:val="0"/>
        <w:adjustRightInd w:val="0"/>
        <w:spacing w:line="271" w:lineRule="auto"/>
        <w:ind w:left="4956"/>
        <w:jc w:val="left"/>
      </w:pPr>
    </w:p>
    <w:p w14:paraId="0A13E33F" w14:textId="77777777" w:rsidR="00F47511" w:rsidRDefault="00F47511" w:rsidP="00A365CF">
      <w:pPr>
        <w:widowControl w:val="0"/>
        <w:autoSpaceDE w:val="0"/>
        <w:autoSpaceDN w:val="0"/>
        <w:adjustRightInd w:val="0"/>
        <w:spacing w:line="271" w:lineRule="auto"/>
        <w:ind w:left="4956"/>
        <w:jc w:val="left"/>
      </w:pPr>
    </w:p>
    <w:p w14:paraId="380194FF" w14:textId="77777777" w:rsidR="00F47511" w:rsidRDefault="00F47511" w:rsidP="00A365CF">
      <w:pPr>
        <w:widowControl w:val="0"/>
        <w:autoSpaceDE w:val="0"/>
        <w:autoSpaceDN w:val="0"/>
        <w:adjustRightInd w:val="0"/>
        <w:spacing w:line="271" w:lineRule="auto"/>
        <w:ind w:left="4956"/>
        <w:jc w:val="left"/>
      </w:pPr>
    </w:p>
    <w:p w14:paraId="2FBDBB73" w14:textId="77777777" w:rsidR="00F47511" w:rsidRDefault="00F47511" w:rsidP="00A365CF">
      <w:pPr>
        <w:widowControl w:val="0"/>
        <w:autoSpaceDE w:val="0"/>
        <w:autoSpaceDN w:val="0"/>
        <w:adjustRightInd w:val="0"/>
        <w:spacing w:line="271" w:lineRule="auto"/>
        <w:ind w:left="4956"/>
        <w:jc w:val="left"/>
      </w:pPr>
    </w:p>
    <w:p w14:paraId="1CCD0931" w14:textId="77777777" w:rsidR="00467E4E" w:rsidRDefault="00467E4E" w:rsidP="00A365CF">
      <w:pPr>
        <w:widowControl w:val="0"/>
        <w:autoSpaceDE w:val="0"/>
        <w:autoSpaceDN w:val="0"/>
        <w:adjustRightInd w:val="0"/>
        <w:spacing w:line="271" w:lineRule="auto"/>
        <w:ind w:left="4956"/>
        <w:jc w:val="left"/>
      </w:pPr>
    </w:p>
    <w:p w14:paraId="00E64B30" w14:textId="77777777" w:rsidR="00467E4E" w:rsidRDefault="00467E4E" w:rsidP="00A365CF">
      <w:pPr>
        <w:widowControl w:val="0"/>
        <w:autoSpaceDE w:val="0"/>
        <w:autoSpaceDN w:val="0"/>
        <w:adjustRightInd w:val="0"/>
        <w:spacing w:line="271" w:lineRule="auto"/>
        <w:ind w:left="4956"/>
        <w:jc w:val="left"/>
      </w:pPr>
    </w:p>
    <w:p w14:paraId="1DDF0E43" w14:textId="77777777" w:rsidR="00192750" w:rsidRDefault="00192750" w:rsidP="00A365CF">
      <w:pPr>
        <w:widowControl w:val="0"/>
        <w:autoSpaceDE w:val="0"/>
        <w:autoSpaceDN w:val="0"/>
        <w:adjustRightInd w:val="0"/>
        <w:spacing w:line="271" w:lineRule="auto"/>
        <w:ind w:left="4956"/>
        <w:jc w:val="left"/>
      </w:pPr>
    </w:p>
    <w:p w14:paraId="1132DF0F" w14:textId="77777777" w:rsidR="00467E4E" w:rsidRDefault="00467E4E" w:rsidP="00A365CF">
      <w:pPr>
        <w:widowControl w:val="0"/>
        <w:autoSpaceDE w:val="0"/>
        <w:autoSpaceDN w:val="0"/>
        <w:adjustRightInd w:val="0"/>
        <w:spacing w:line="271" w:lineRule="auto"/>
        <w:ind w:left="4956"/>
        <w:jc w:val="left"/>
      </w:pPr>
    </w:p>
    <w:p w14:paraId="67A402B3" w14:textId="77777777" w:rsidR="00282A37" w:rsidRPr="00C761BF" w:rsidRDefault="00282A37" w:rsidP="00A365CF">
      <w:pPr>
        <w:widowControl w:val="0"/>
        <w:autoSpaceDE w:val="0"/>
        <w:autoSpaceDN w:val="0"/>
        <w:adjustRightInd w:val="0"/>
        <w:spacing w:line="271" w:lineRule="auto"/>
        <w:ind w:left="4956"/>
        <w:jc w:val="left"/>
      </w:pPr>
    </w:p>
    <w:p w14:paraId="1A0870B9"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50D9235A"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352E0BBD"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4285158C"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06986511" w14:textId="77777777" w:rsidR="00A365CF" w:rsidRDefault="00A365CF" w:rsidP="00A365CF">
      <w:pPr>
        <w:widowControl w:val="0"/>
        <w:autoSpaceDE w:val="0"/>
        <w:autoSpaceDN w:val="0"/>
        <w:adjustRightInd w:val="0"/>
        <w:spacing w:line="319" w:lineRule="auto"/>
        <w:ind w:firstLine="709"/>
      </w:pPr>
    </w:p>
    <w:p w14:paraId="1F6A0269"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40EB49B1" w14:textId="77777777" w:rsidR="00A365CF" w:rsidRPr="00C761BF" w:rsidRDefault="00A365CF" w:rsidP="00A365CF">
      <w:pPr>
        <w:widowControl w:val="0"/>
        <w:autoSpaceDE w:val="0"/>
        <w:autoSpaceDN w:val="0"/>
        <w:adjustRightInd w:val="0"/>
        <w:spacing w:line="319" w:lineRule="auto"/>
        <w:ind w:firstLine="709"/>
        <w:rPr>
          <w:i/>
        </w:rPr>
      </w:pPr>
    </w:p>
    <w:p w14:paraId="1D76D316" w14:textId="77777777" w:rsidR="00A365CF" w:rsidRPr="00C761BF" w:rsidRDefault="00A365CF" w:rsidP="00A365CF">
      <w:pPr>
        <w:widowControl w:val="0"/>
        <w:autoSpaceDE w:val="0"/>
        <w:autoSpaceDN w:val="0"/>
        <w:adjustRightInd w:val="0"/>
        <w:spacing w:line="319" w:lineRule="auto"/>
        <w:ind w:firstLine="709"/>
      </w:pPr>
    </w:p>
    <w:p w14:paraId="728CA6EA"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18EC5A7E" w14:textId="77777777" w:rsidR="00A365CF" w:rsidRDefault="00A365CF" w:rsidP="00A365CF">
      <w:pPr>
        <w:widowControl w:val="0"/>
        <w:autoSpaceDE w:val="0"/>
        <w:autoSpaceDN w:val="0"/>
        <w:adjustRightInd w:val="0"/>
        <w:spacing w:line="319" w:lineRule="auto"/>
        <w:ind w:firstLine="709"/>
      </w:pPr>
    </w:p>
    <w:p w14:paraId="3E585470"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BC7752B" w14:textId="77777777" w:rsidTr="00556EA3">
        <w:tc>
          <w:tcPr>
            <w:tcW w:w="4672" w:type="dxa"/>
          </w:tcPr>
          <w:p w14:paraId="5DAC1D29"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EE78AE2" w14:textId="77777777" w:rsidR="00A365CF" w:rsidRPr="00C761BF" w:rsidRDefault="00A365CF" w:rsidP="00556EA3">
            <w:pPr>
              <w:widowControl w:val="0"/>
              <w:autoSpaceDE w:val="0"/>
              <w:autoSpaceDN w:val="0"/>
              <w:adjustRightInd w:val="0"/>
              <w:spacing w:line="319" w:lineRule="auto"/>
              <w:ind w:firstLine="709"/>
            </w:pPr>
          </w:p>
          <w:p w14:paraId="03C7C38B" w14:textId="77777777" w:rsidR="00A365CF" w:rsidRPr="00C761BF" w:rsidRDefault="00A365CF" w:rsidP="00556EA3">
            <w:pPr>
              <w:widowControl w:val="0"/>
              <w:autoSpaceDE w:val="0"/>
              <w:autoSpaceDN w:val="0"/>
              <w:adjustRightInd w:val="0"/>
              <w:spacing w:line="319" w:lineRule="auto"/>
              <w:ind w:firstLine="709"/>
            </w:pPr>
          </w:p>
          <w:p w14:paraId="21A54AE5" w14:textId="77777777" w:rsidR="00A365CF" w:rsidRPr="00C761BF" w:rsidRDefault="00A365CF" w:rsidP="00556EA3">
            <w:pPr>
              <w:widowControl w:val="0"/>
              <w:autoSpaceDE w:val="0"/>
              <w:autoSpaceDN w:val="0"/>
              <w:adjustRightInd w:val="0"/>
              <w:spacing w:line="319" w:lineRule="auto"/>
              <w:ind w:firstLine="709"/>
            </w:pPr>
          </w:p>
          <w:p w14:paraId="5D36EAC9" w14:textId="77777777" w:rsidR="00A365CF" w:rsidRPr="00C761BF" w:rsidRDefault="00A365CF" w:rsidP="00556EA3">
            <w:pPr>
              <w:widowControl w:val="0"/>
              <w:autoSpaceDE w:val="0"/>
              <w:autoSpaceDN w:val="0"/>
              <w:adjustRightInd w:val="0"/>
              <w:spacing w:line="319" w:lineRule="auto"/>
              <w:ind w:firstLine="709"/>
            </w:pPr>
          </w:p>
          <w:p w14:paraId="1EDA18AF" w14:textId="77777777" w:rsidR="00A365CF" w:rsidRPr="00C761BF" w:rsidRDefault="00A365CF" w:rsidP="00556EA3">
            <w:pPr>
              <w:widowControl w:val="0"/>
              <w:autoSpaceDE w:val="0"/>
              <w:autoSpaceDN w:val="0"/>
              <w:adjustRightInd w:val="0"/>
              <w:spacing w:line="319" w:lineRule="auto"/>
              <w:ind w:firstLine="709"/>
            </w:pPr>
          </w:p>
          <w:p w14:paraId="2FF1A820" w14:textId="77777777" w:rsidR="00A365CF" w:rsidRPr="00C761BF" w:rsidRDefault="00A365CF" w:rsidP="00556EA3">
            <w:pPr>
              <w:widowControl w:val="0"/>
              <w:autoSpaceDE w:val="0"/>
              <w:autoSpaceDN w:val="0"/>
              <w:adjustRightInd w:val="0"/>
              <w:spacing w:line="319" w:lineRule="auto"/>
              <w:ind w:firstLine="709"/>
            </w:pPr>
          </w:p>
          <w:p w14:paraId="64CB901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7063B29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5F3D86C" w14:textId="77777777" w:rsidTr="00556EA3">
        <w:tc>
          <w:tcPr>
            <w:tcW w:w="4672" w:type="dxa"/>
          </w:tcPr>
          <w:p w14:paraId="6DE6C783"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980E513" w14:textId="77777777" w:rsidR="00A365CF" w:rsidRPr="00C761BF" w:rsidRDefault="00A365CF" w:rsidP="00556EA3">
            <w:pPr>
              <w:widowControl w:val="0"/>
              <w:autoSpaceDE w:val="0"/>
              <w:autoSpaceDN w:val="0"/>
              <w:adjustRightInd w:val="0"/>
              <w:spacing w:line="319" w:lineRule="auto"/>
              <w:ind w:firstLine="709"/>
            </w:pPr>
          </w:p>
          <w:p w14:paraId="70E0E6BC" w14:textId="77777777" w:rsidR="00A365CF" w:rsidRPr="00C761BF" w:rsidRDefault="00A365CF" w:rsidP="00556EA3">
            <w:pPr>
              <w:widowControl w:val="0"/>
              <w:autoSpaceDE w:val="0"/>
              <w:autoSpaceDN w:val="0"/>
              <w:adjustRightInd w:val="0"/>
              <w:spacing w:line="319" w:lineRule="auto"/>
              <w:ind w:firstLine="709"/>
            </w:pPr>
          </w:p>
          <w:p w14:paraId="7F00BC85" w14:textId="77777777" w:rsidR="00A365CF" w:rsidRPr="00C761BF" w:rsidRDefault="00A365CF" w:rsidP="00556EA3">
            <w:pPr>
              <w:widowControl w:val="0"/>
              <w:autoSpaceDE w:val="0"/>
              <w:autoSpaceDN w:val="0"/>
              <w:adjustRightInd w:val="0"/>
              <w:spacing w:line="319" w:lineRule="auto"/>
              <w:ind w:firstLine="709"/>
            </w:pPr>
          </w:p>
          <w:p w14:paraId="5A4D2ED4"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5E0A663D"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5001093A" w14:textId="77777777" w:rsidR="00A365CF" w:rsidRPr="00C761BF" w:rsidRDefault="00A365CF" w:rsidP="00556EA3">
            <w:pPr>
              <w:widowControl w:val="0"/>
              <w:autoSpaceDE w:val="0"/>
              <w:autoSpaceDN w:val="0"/>
              <w:adjustRightInd w:val="0"/>
              <w:spacing w:line="319" w:lineRule="auto"/>
              <w:ind w:firstLine="709"/>
            </w:pPr>
          </w:p>
          <w:p w14:paraId="52CBD275" w14:textId="77777777" w:rsidR="00A365CF" w:rsidRPr="00C761BF" w:rsidRDefault="00A365CF" w:rsidP="00556EA3">
            <w:pPr>
              <w:widowControl w:val="0"/>
              <w:autoSpaceDE w:val="0"/>
              <w:autoSpaceDN w:val="0"/>
              <w:adjustRightInd w:val="0"/>
              <w:spacing w:line="319" w:lineRule="auto"/>
              <w:ind w:firstLine="709"/>
            </w:pPr>
          </w:p>
          <w:p w14:paraId="7055AAEB" w14:textId="77777777" w:rsidR="00A365CF" w:rsidRPr="00C761BF" w:rsidRDefault="00A365CF" w:rsidP="00556EA3">
            <w:pPr>
              <w:widowControl w:val="0"/>
              <w:autoSpaceDE w:val="0"/>
              <w:autoSpaceDN w:val="0"/>
              <w:adjustRightInd w:val="0"/>
              <w:spacing w:line="319" w:lineRule="auto"/>
              <w:ind w:firstLine="709"/>
            </w:pPr>
          </w:p>
          <w:p w14:paraId="218AE01A"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67C3FA1E" w14:textId="77777777" w:rsidR="00A365CF" w:rsidRDefault="00A365CF" w:rsidP="00556EA3">
            <w:pPr>
              <w:widowControl w:val="0"/>
              <w:autoSpaceDE w:val="0"/>
              <w:autoSpaceDN w:val="0"/>
              <w:adjustRightInd w:val="0"/>
              <w:spacing w:line="319" w:lineRule="auto"/>
              <w:ind w:firstLine="709"/>
            </w:pPr>
          </w:p>
          <w:p w14:paraId="645F4556" w14:textId="77777777" w:rsidR="00282A37" w:rsidRPr="00C761BF" w:rsidRDefault="00282A37" w:rsidP="00ED0A7D">
            <w:pPr>
              <w:widowControl w:val="0"/>
              <w:autoSpaceDE w:val="0"/>
              <w:autoSpaceDN w:val="0"/>
              <w:adjustRightInd w:val="0"/>
              <w:spacing w:line="319" w:lineRule="auto"/>
            </w:pPr>
          </w:p>
        </w:tc>
      </w:tr>
    </w:tbl>
    <w:p w14:paraId="66C27B74" w14:textId="77777777" w:rsidR="00A365CF" w:rsidRDefault="00A365CF" w:rsidP="00A365CF">
      <w:pPr>
        <w:widowControl w:val="0"/>
        <w:shd w:val="clear" w:color="auto" w:fill="FFFFFF"/>
        <w:tabs>
          <w:tab w:val="left" w:pos="1418"/>
        </w:tabs>
        <w:spacing w:line="271" w:lineRule="auto"/>
        <w:ind w:left="6372"/>
        <w:jc w:val="left"/>
      </w:pPr>
    </w:p>
    <w:p w14:paraId="4E06F146" w14:textId="77777777" w:rsidR="00A42F17" w:rsidRDefault="00A42F17" w:rsidP="00A365CF">
      <w:pPr>
        <w:widowControl w:val="0"/>
        <w:shd w:val="clear" w:color="auto" w:fill="FFFFFF"/>
        <w:tabs>
          <w:tab w:val="left" w:pos="1418"/>
        </w:tabs>
        <w:spacing w:line="271" w:lineRule="auto"/>
        <w:ind w:left="6372"/>
        <w:jc w:val="left"/>
      </w:pPr>
    </w:p>
    <w:p w14:paraId="7B62E5FD" w14:textId="77777777" w:rsidR="00A42F17" w:rsidRDefault="00A42F17" w:rsidP="00A365CF">
      <w:pPr>
        <w:widowControl w:val="0"/>
        <w:shd w:val="clear" w:color="auto" w:fill="FFFFFF"/>
        <w:tabs>
          <w:tab w:val="left" w:pos="1418"/>
        </w:tabs>
        <w:spacing w:line="271" w:lineRule="auto"/>
        <w:ind w:left="6372"/>
        <w:jc w:val="left"/>
      </w:pPr>
    </w:p>
    <w:p w14:paraId="1C1E19C4" w14:textId="77777777" w:rsidR="00A42F17" w:rsidRDefault="00A42F17" w:rsidP="00A365CF">
      <w:pPr>
        <w:widowControl w:val="0"/>
        <w:shd w:val="clear" w:color="auto" w:fill="FFFFFF"/>
        <w:tabs>
          <w:tab w:val="left" w:pos="1418"/>
        </w:tabs>
        <w:spacing w:line="271" w:lineRule="auto"/>
        <w:ind w:left="6372"/>
        <w:jc w:val="left"/>
      </w:pPr>
    </w:p>
    <w:p w14:paraId="49CF3B9C" w14:textId="77777777" w:rsidR="00A42F17" w:rsidRDefault="00A42F17" w:rsidP="00A365CF">
      <w:pPr>
        <w:widowControl w:val="0"/>
        <w:shd w:val="clear" w:color="auto" w:fill="FFFFFF"/>
        <w:tabs>
          <w:tab w:val="left" w:pos="1418"/>
        </w:tabs>
        <w:spacing w:line="271" w:lineRule="auto"/>
        <w:ind w:left="6372"/>
        <w:jc w:val="left"/>
      </w:pPr>
    </w:p>
    <w:p w14:paraId="2E2EAD7C" w14:textId="77777777" w:rsidR="00A42F17" w:rsidRDefault="00A42F17" w:rsidP="00A365CF">
      <w:pPr>
        <w:widowControl w:val="0"/>
        <w:shd w:val="clear" w:color="auto" w:fill="FFFFFF"/>
        <w:tabs>
          <w:tab w:val="left" w:pos="1418"/>
        </w:tabs>
        <w:spacing w:line="271" w:lineRule="auto"/>
        <w:ind w:left="6372"/>
        <w:jc w:val="left"/>
      </w:pPr>
    </w:p>
    <w:p w14:paraId="4FC23168" w14:textId="77777777" w:rsidR="0027692F" w:rsidRDefault="0027692F" w:rsidP="00A365CF">
      <w:pPr>
        <w:widowControl w:val="0"/>
        <w:shd w:val="clear" w:color="auto" w:fill="FFFFFF"/>
        <w:tabs>
          <w:tab w:val="left" w:pos="1418"/>
        </w:tabs>
        <w:spacing w:line="271" w:lineRule="auto"/>
        <w:ind w:left="6372"/>
        <w:jc w:val="left"/>
      </w:pPr>
    </w:p>
    <w:p w14:paraId="67EE47EF"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2</w:t>
      </w:r>
    </w:p>
    <w:p w14:paraId="3B4A7DE8"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33CCFE34"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5A40F152"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0876CE3A"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0D24F13"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t>(Правоустанавливающие документы на недвижимое имущество)</w:t>
      </w:r>
    </w:p>
    <w:p w14:paraId="2F307B19"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71EF36D6"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011797E6"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012AF241"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679C54B8"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736B0984" w14:textId="77777777" w:rsidR="00A365CF" w:rsidRPr="00C761BF" w:rsidRDefault="00A365CF" w:rsidP="00A365CF">
      <w:pPr>
        <w:widowControl w:val="0"/>
        <w:autoSpaceDE w:val="0"/>
        <w:autoSpaceDN w:val="0"/>
        <w:adjustRightInd w:val="0"/>
        <w:spacing w:line="319" w:lineRule="auto"/>
        <w:ind w:firstLine="709"/>
        <w:jc w:val="right"/>
      </w:pPr>
    </w:p>
    <w:p w14:paraId="6C590968" w14:textId="77777777" w:rsidR="00A365CF" w:rsidRPr="00C761BF" w:rsidRDefault="00A365CF" w:rsidP="00A365CF">
      <w:pPr>
        <w:widowControl w:val="0"/>
        <w:autoSpaceDE w:val="0"/>
        <w:autoSpaceDN w:val="0"/>
        <w:adjustRightInd w:val="0"/>
        <w:spacing w:line="271" w:lineRule="auto"/>
        <w:jc w:val="center"/>
        <w:outlineLvl w:val="2"/>
        <w:rPr>
          <w:b/>
          <w:bCs/>
        </w:rPr>
      </w:pPr>
      <w:bookmarkStart w:id="40" w:name="Par316"/>
      <w:bookmarkEnd w:id="40"/>
      <w:r w:rsidRPr="00C761BF">
        <w:rPr>
          <w:b/>
          <w:bCs/>
        </w:rPr>
        <w:t>АКТ</w:t>
      </w:r>
    </w:p>
    <w:p w14:paraId="2ECACFBF"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35909AB2" w14:textId="77777777" w:rsidR="00A365CF" w:rsidRPr="00C761BF" w:rsidRDefault="00A365CF" w:rsidP="00A365CF">
      <w:pPr>
        <w:widowControl w:val="0"/>
        <w:autoSpaceDE w:val="0"/>
        <w:autoSpaceDN w:val="0"/>
        <w:adjustRightInd w:val="0"/>
        <w:spacing w:line="319" w:lineRule="auto"/>
        <w:ind w:firstLine="709"/>
      </w:pPr>
    </w:p>
    <w:p w14:paraId="078B5D02"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087BCE00" w14:textId="77777777" w:rsidR="00A365CF" w:rsidRPr="00C761BF" w:rsidRDefault="00A365CF" w:rsidP="00A365CF">
      <w:pPr>
        <w:widowControl w:val="0"/>
        <w:autoSpaceDE w:val="0"/>
        <w:autoSpaceDN w:val="0"/>
        <w:adjustRightInd w:val="0"/>
        <w:spacing w:line="319" w:lineRule="auto"/>
        <w:ind w:firstLine="709"/>
      </w:pPr>
    </w:p>
    <w:p w14:paraId="109A994A"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5F763B5" w14:textId="77777777" w:rsidR="00A365CF" w:rsidRPr="00C761BF" w:rsidRDefault="00A365CF" w:rsidP="00A365CF">
      <w:pPr>
        <w:widowControl w:val="0"/>
        <w:autoSpaceDE w:val="0"/>
        <w:autoSpaceDN w:val="0"/>
        <w:adjustRightInd w:val="0"/>
        <w:spacing w:line="319" w:lineRule="auto"/>
        <w:ind w:firstLine="709"/>
      </w:pPr>
      <w:r w:rsidRPr="00C761BF">
        <w:t>Арендодатель передает, а Арендатор принимает во временное владение и пользование ________________ общей площадью _____ кв. м, расположенн__ по адресу: ________________, для использования в качестве (под) _________________.</w:t>
      </w:r>
    </w:p>
    <w:p w14:paraId="4EB8D698"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240D55C5" w14:textId="77777777" w:rsidR="00A365CF" w:rsidRPr="00C761BF" w:rsidRDefault="00A365CF" w:rsidP="00A365CF">
      <w:pPr>
        <w:widowControl w:val="0"/>
        <w:autoSpaceDE w:val="0"/>
        <w:autoSpaceDN w:val="0"/>
        <w:adjustRightInd w:val="0"/>
        <w:spacing w:line="319" w:lineRule="auto"/>
        <w:ind w:firstLine="709"/>
      </w:pPr>
    </w:p>
    <w:p w14:paraId="2EA0242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708D420F" w14:textId="77777777" w:rsidTr="00556EA3">
        <w:tc>
          <w:tcPr>
            <w:tcW w:w="4672" w:type="dxa"/>
          </w:tcPr>
          <w:p w14:paraId="5097F835"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7119F5BF" w14:textId="77777777" w:rsidR="00A365CF" w:rsidRPr="00C761BF" w:rsidRDefault="00A365CF" w:rsidP="00556EA3">
            <w:pPr>
              <w:widowControl w:val="0"/>
              <w:autoSpaceDE w:val="0"/>
              <w:autoSpaceDN w:val="0"/>
              <w:adjustRightInd w:val="0"/>
              <w:spacing w:line="319" w:lineRule="auto"/>
              <w:ind w:firstLine="709"/>
            </w:pPr>
          </w:p>
          <w:p w14:paraId="0BF5A131" w14:textId="77777777" w:rsidR="00A365CF" w:rsidRPr="00C761BF" w:rsidRDefault="00A365CF" w:rsidP="00556EA3">
            <w:pPr>
              <w:widowControl w:val="0"/>
              <w:autoSpaceDE w:val="0"/>
              <w:autoSpaceDN w:val="0"/>
              <w:adjustRightInd w:val="0"/>
              <w:spacing w:line="319" w:lineRule="auto"/>
              <w:ind w:firstLine="709"/>
            </w:pPr>
          </w:p>
          <w:p w14:paraId="69359191"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471E4D6E"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59E1CE4F" w14:textId="77777777" w:rsidTr="00556EA3">
        <w:tc>
          <w:tcPr>
            <w:tcW w:w="4672" w:type="dxa"/>
          </w:tcPr>
          <w:p w14:paraId="762C3620"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1925736C" w14:textId="77777777" w:rsidR="00A365CF" w:rsidRPr="00C761BF" w:rsidRDefault="00A365CF" w:rsidP="00556EA3">
            <w:pPr>
              <w:widowControl w:val="0"/>
              <w:autoSpaceDE w:val="0"/>
              <w:autoSpaceDN w:val="0"/>
              <w:adjustRightInd w:val="0"/>
              <w:spacing w:line="319" w:lineRule="auto"/>
              <w:ind w:firstLine="709"/>
            </w:pPr>
          </w:p>
          <w:p w14:paraId="4CC9AB35" w14:textId="77777777" w:rsidR="00A365CF" w:rsidRPr="00C761BF" w:rsidRDefault="00A365CF" w:rsidP="00556EA3">
            <w:pPr>
              <w:widowControl w:val="0"/>
              <w:autoSpaceDE w:val="0"/>
              <w:autoSpaceDN w:val="0"/>
              <w:adjustRightInd w:val="0"/>
              <w:spacing w:line="319" w:lineRule="auto"/>
              <w:ind w:firstLine="709"/>
            </w:pPr>
          </w:p>
          <w:p w14:paraId="6FB9FA33"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4CC07096"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0DAC004A" w14:textId="77777777" w:rsidR="00A365CF" w:rsidRPr="00C761BF" w:rsidRDefault="00A365CF" w:rsidP="00556EA3">
            <w:pPr>
              <w:widowControl w:val="0"/>
              <w:autoSpaceDE w:val="0"/>
              <w:autoSpaceDN w:val="0"/>
              <w:adjustRightInd w:val="0"/>
              <w:spacing w:line="319" w:lineRule="auto"/>
              <w:ind w:firstLine="709"/>
            </w:pPr>
          </w:p>
          <w:p w14:paraId="1A93C989" w14:textId="77777777" w:rsidR="00A365CF" w:rsidRPr="00C761BF" w:rsidRDefault="00A365CF" w:rsidP="00556EA3">
            <w:pPr>
              <w:widowControl w:val="0"/>
              <w:autoSpaceDE w:val="0"/>
              <w:autoSpaceDN w:val="0"/>
              <w:adjustRightInd w:val="0"/>
              <w:spacing w:line="319" w:lineRule="auto"/>
              <w:ind w:firstLine="709"/>
            </w:pPr>
          </w:p>
          <w:p w14:paraId="32A75E84"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46B49D2B"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19FE46C0" w14:textId="77777777" w:rsidR="00A365CF" w:rsidRPr="00C761BF" w:rsidRDefault="00A365CF" w:rsidP="00A365CF">
      <w:pPr>
        <w:spacing w:line="271" w:lineRule="auto"/>
        <w:ind w:left="6372"/>
        <w:jc w:val="left"/>
        <w:rPr>
          <w:bCs/>
        </w:rPr>
      </w:pPr>
    </w:p>
    <w:p w14:paraId="4AECFC35" w14:textId="77777777" w:rsidR="00A365CF" w:rsidRPr="00C761BF" w:rsidRDefault="00A365CF" w:rsidP="00A365CF">
      <w:pPr>
        <w:spacing w:line="271" w:lineRule="auto"/>
        <w:ind w:left="6372"/>
        <w:jc w:val="left"/>
        <w:rPr>
          <w:bCs/>
        </w:rPr>
      </w:pPr>
    </w:p>
    <w:p w14:paraId="00944989" w14:textId="77777777" w:rsidR="00A365CF" w:rsidRPr="00C761BF" w:rsidRDefault="00A365CF" w:rsidP="00A365CF">
      <w:pPr>
        <w:spacing w:line="271" w:lineRule="auto"/>
        <w:ind w:left="6372"/>
        <w:jc w:val="left"/>
        <w:rPr>
          <w:bCs/>
        </w:rPr>
      </w:pPr>
    </w:p>
    <w:p w14:paraId="53D5BCCC" w14:textId="77777777" w:rsidR="00A365CF" w:rsidRDefault="00A365CF" w:rsidP="00A365CF">
      <w:pPr>
        <w:spacing w:line="271" w:lineRule="auto"/>
        <w:ind w:left="6372"/>
        <w:jc w:val="left"/>
        <w:rPr>
          <w:bCs/>
        </w:rPr>
      </w:pPr>
    </w:p>
    <w:p w14:paraId="49B8C882" w14:textId="77777777" w:rsidR="00A365CF" w:rsidRDefault="00A365CF" w:rsidP="00A365CF">
      <w:pPr>
        <w:spacing w:line="271" w:lineRule="auto"/>
        <w:ind w:left="6372"/>
        <w:jc w:val="left"/>
        <w:rPr>
          <w:bCs/>
        </w:rPr>
      </w:pPr>
    </w:p>
    <w:p w14:paraId="50F105D5" w14:textId="77777777" w:rsidR="00A365CF" w:rsidRPr="00C761BF" w:rsidRDefault="00A365CF" w:rsidP="00A365CF">
      <w:pPr>
        <w:spacing w:line="271" w:lineRule="auto"/>
        <w:ind w:left="6372"/>
        <w:jc w:val="left"/>
        <w:rPr>
          <w:bCs/>
        </w:rPr>
      </w:pPr>
    </w:p>
    <w:p w14:paraId="497997B7" w14:textId="77777777" w:rsidR="00A365CF" w:rsidRPr="00C761BF" w:rsidRDefault="00A365CF" w:rsidP="00A365CF">
      <w:pPr>
        <w:spacing w:line="271" w:lineRule="auto"/>
        <w:ind w:left="6372"/>
        <w:jc w:val="left"/>
        <w:rPr>
          <w:bCs/>
        </w:rPr>
      </w:pPr>
    </w:p>
    <w:p w14:paraId="58BE316E" w14:textId="77777777" w:rsidR="00A365CF" w:rsidRPr="00C761BF" w:rsidRDefault="00A365CF" w:rsidP="00A365CF">
      <w:pPr>
        <w:spacing w:line="271" w:lineRule="auto"/>
        <w:ind w:left="6372"/>
        <w:jc w:val="left"/>
        <w:rPr>
          <w:bCs/>
        </w:rPr>
      </w:pPr>
    </w:p>
    <w:p w14:paraId="137B1CA9" w14:textId="77777777" w:rsidR="00A365CF" w:rsidRPr="00C761BF" w:rsidRDefault="00A365CF" w:rsidP="00A365CF">
      <w:pPr>
        <w:spacing w:line="271" w:lineRule="auto"/>
        <w:ind w:left="6372"/>
        <w:jc w:val="left"/>
        <w:rPr>
          <w:bCs/>
        </w:rPr>
      </w:pPr>
    </w:p>
    <w:p w14:paraId="75072EBF" w14:textId="77777777" w:rsidR="00A365CF" w:rsidRPr="00C761BF" w:rsidRDefault="00A365CF" w:rsidP="00A365CF">
      <w:pPr>
        <w:spacing w:line="271" w:lineRule="auto"/>
        <w:ind w:left="6372"/>
        <w:jc w:val="left"/>
        <w:rPr>
          <w:bCs/>
        </w:rPr>
      </w:pPr>
      <w:r w:rsidRPr="00C761BF">
        <w:rPr>
          <w:bCs/>
        </w:rPr>
        <w:t>Приложение № 4</w:t>
      </w:r>
    </w:p>
    <w:p w14:paraId="2F994DCC"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274A610E"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B7A16AC" w14:textId="77777777" w:rsidR="00A365CF" w:rsidRPr="00C761BF" w:rsidRDefault="00A365CF" w:rsidP="00A365CF">
      <w:pPr>
        <w:widowControl w:val="0"/>
        <w:autoSpaceDE w:val="0"/>
        <w:autoSpaceDN w:val="0"/>
        <w:adjustRightInd w:val="0"/>
        <w:spacing w:line="271" w:lineRule="auto"/>
        <w:jc w:val="center"/>
        <w:outlineLvl w:val="2"/>
        <w:rPr>
          <w:b/>
          <w:bCs/>
        </w:rPr>
      </w:pPr>
    </w:p>
    <w:p w14:paraId="45C4B45A"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2647C1E1"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29E59EC5"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6908B0B9"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D709C27"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342329B5" w14:textId="77777777" w:rsidR="00A365CF" w:rsidRPr="00C761BF" w:rsidRDefault="00A365CF" w:rsidP="00A365CF">
      <w:pPr>
        <w:widowControl w:val="0"/>
        <w:autoSpaceDE w:val="0"/>
        <w:autoSpaceDN w:val="0"/>
        <w:adjustRightInd w:val="0"/>
        <w:spacing w:line="319" w:lineRule="auto"/>
        <w:ind w:firstLine="709"/>
      </w:pPr>
    </w:p>
    <w:p w14:paraId="4403DEAB" w14:textId="77777777" w:rsidR="00A365CF" w:rsidRPr="00C761BF" w:rsidRDefault="00A365CF" w:rsidP="00A365CF">
      <w:pPr>
        <w:widowControl w:val="0"/>
        <w:autoSpaceDE w:val="0"/>
        <w:autoSpaceDN w:val="0"/>
        <w:adjustRightInd w:val="0"/>
        <w:spacing w:line="319" w:lineRule="auto"/>
        <w:ind w:firstLine="709"/>
      </w:pPr>
    </w:p>
    <w:p w14:paraId="63821EC2"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1E2F41D" w14:textId="77777777" w:rsidR="00A365CF" w:rsidRPr="00C761BF" w:rsidRDefault="00A365CF" w:rsidP="00A365CF">
      <w:pPr>
        <w:widowControl w:val="0"/>
        <w:autoSpaceDE w:val="0"/>
        <w:autoSpaceDN w:val="0"/>
        <w:adjustRightInd w:val="0"/>
        <w:spacing w:line="319" w:lineRule="auto"/>
        <w:ind w:firstLine="709"/>
      </w:pPr>
      <w:r w:rsidRPr="00C761BF">
        <w:t>Арендатор передает, а Арендодатель принимает из временного владения и пользования __________________, общей площадью _____ кв. м, расположенн__ по адресу: ________________, для использования в качестве (под) _________________.</w:t>
      </w:r>
    </w:p>
    <w:p w14:paraId="4ABBA4C5"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1BAD082A"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2E90115F" w14:textId="77777777" w:rsidTr="00556EA3">
        <w:tc>
          <w:tcPr>
            <w:tcW w:w="4672" w:type="dxa"/>
          </w:tcPr>
          <w:p w14:paraId="581EEAA1"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351C053F" w14:textId="77777777" w:rsidR="00A365CF" w:rsidRPr="00C761BF" w:rsidRDefault="00A365CF" w:rsidP="00556EA3">
            <w:pPr>
              <w:widowControl w:val="0"/>
              <w:autoSpaceDE w:val="0"/>
              <w:autoSpaceDN w:val="0"/>
              <w:adjustRightInd w:val="0"/>
              <w:spacing w:before="60" w:line="319" w:lineRule="auto"/>
              <w:ind w:firstLine="709"/>
            </w:pPr>
          </w:p>
          <w:p w14:paraId="0F0204CD"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5B7EE7D1"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4C5FE505" w14:textId="77777777" w:rsidTr="00556EA3">
        <w:tc>
          <w:tcPr>
            <w:tcW w:w="4672" w:type="dxa"/>
          </w:tcPr>
          <w:p w14:paraId="67F7382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123358A4" w14:textId="77777777" w:rsidR="00A365CF" w:rsidRPr="00C761BF" w:rsidRDefault="00A365CF" w:rsidP="00556EA3">
            <w:pPr>
              <w:widowControl w:val="0"/>
              <w:autoSpaceDE w:val="0"/>
              <w:autoSpaceDN w:val="0"/>
              <w:adjustRightInd w:val="0"/>
              <w:spacing w:line="319" w:lineRule="auto"/>
              <w:ind w:firstLine="709"/>
            </w:pPr>
          </w:p>
          <w:p w14:paraId="56DC3ED4"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5A632E25"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29EE2732" w14:textId="77777777" w:rsidR="00A365CF" w:rsidRPr="00C761BF" w:rsidRDefault="00A365CF" w:rsidP="00556EA3">
            <w:pPr>
              <w:widowControl w:val="0"/>
              <w:autoSpaceDE w:val="0"/>
              <w:autoSpaceDN w:val="0"/>
              <w:adjustRightInd w:val="0"/>
              <w:spacing w:line="319" w:lineRule="auto"/>
              <w:ind w:firstLine="709"/>
            </w:pPr>
          </w:p>
          <w:p w14:paraId="30627644"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15E1D440" w14:textId="77777777" w:rsidR="00AC4C93" w:rsidRDefault="00AC4C93" w:rsidP="00C22CD6">
      <w:pPr>
        <w:tabs>
          <w:tab w:val="left" w:pos="851"/>
        </w:tabs>
        <w:spacing w:after="0"/>
        <w:ind w:firstLine="567"/>
        <w:jc w:val="right"/>
        <w:outlineLvl w:val="0"/>
        <w:rPr>
          <w:b/>
          <w:bCs/>
          <w:sz w:val="22"/>
          <w:szCs w:val="22"/>
          <w:lang w:eastAsia="ar-SA"/>
        </w:rPr>
      </w:pPr>
    </w:p>
    <w:p w14:paraId="13985027" w14:textId="77777777" w:rsidR="00AC4C93" w:rsidRDefault="00AC4C93" w:rsidP="00C22CD6">
      <w:pPr>
        <w:tabs>
          <w:tab w:val="left" w:pos="851"/>
        </w:tabs>
        <w:spacing w:after="0"/>
        <w:ind w:firstLine="567"/>
        <w:jc w:val="right"/>
        <w:outlineLvl w:val="0"/>
        <w:rPr>
          <w:b/>
          <w:bCs/>
          <w:sz w:val="22"/>
          <w:szCs w:val="22"/>
          <w:lang w:eastAsia="ar-SA"/>
        </w:rPr>
      </w:pPr>
    </w:p>
    <w:p w14:paraId="5547A4C9" w14:textId="77777777" w:rsidR="005B0501" w:rsidRDefault="005B0501" w:rsidP="00402B76">
      <w:pPr>
        <w:keepNext/>
        <w:keepLines/>
        <w:spacing w:after="0"/>
        <w:jc w:val="center"/>
        <w:rPr>
          <w:b/>
          <w:bCs/>
        </w:rPr>
      </w:pPr>
    </w:p>
    <w:p w14:paraId="38898AD6" w14:textId="77777777" w:rsidR="002964F0" w:rsidRDefault="002964F0" w:rsidP="00402B76">
      <w:pPr>
        <w:keepNext/>
        <w:keepLines/>
        <w:spacing w:after="0"/>
        <w:jc w:val="center"/>
        <w:rPr>
          <w:b/>
          <w:bCs/>
        </w:rPr>
      </w:pPr>
    </w:p>
    <w:p w14:paraId="0FA00917" w14:textId="77777777" w:rsidR="000E104A" w:rsidRDefault="000E104A" w:rsidP="00402B76">
      <w:pPr>
        <w:keepNext/>
        <w:keepLines/>
        <w:spacing w:after="0"/>
        <w:jc w:val="center"/>
        <w:rPr>
          <w:b/>
          <w:bCs/>
        </w:rPr>
      </w:pPr>
    </w:p>
    <w:p w14:paraId="09896690" w14:textId="77777777" w:rsidR="002964F0" w:rsidRDefault="002964F0" w:rsidP="00402B76">
      <w:pPr>
        <w:keepNext/>
        <w:keepLines/>
        <w:spacing w:after="0"/>
        <w:jc w:val="center"/>
        <w:rPr>
          <w:b/>
          <w:bCs/>
        </w:rPr>
      </w:pPr>
    </w:p>
    <w:p w14:paraId="7730666B" w14:textId="77777777" w:rsidR="00ED0A7D" w:rsidRDefault="00ED0A7D" w:rsidP="00402B76">
      <w:pPr>
        <w:keepNext/>
        <w:keepLines/>
        <w:spacing w:after="0"/>
        <w:jc w:val="center"/>
        <w:rPr>
          <w:b/>
          <w:bCs/>
        </w:rPr>
      </w:pPr>
    </w:p>
    <w:p w14:paraId="16D61B59" w14:textId="77777777" w:rsidR="00AC4C93" w:rsidRDefault="00AC4C93" w:rsidP="00402B76">
      <w:pPr>
        <w:keepNext/>
        <w:keepLines/>
        <w:spacing w:after="0"/>
        <w:jc w:val="center"/>
        <w:rPr>
          <w:b/>
          <w:bCs/>
        </w:rPr>
      </w:pPr>
    </w:p>
    <w:p w14:paraId="2EE3DE34" w14:textId="77777777" w:rsidR="00713CF7" w:rsidRPr="00257F01" w:rsidRDefault="00713CF7" w:rsidP="00402B76">
      <w:pPr>
        <w:keepNext/>
        <w:keepLines/>
        <w:spacing w:after="0"/>
        <w:jc w:val="center"/>
        <w:rPr>
          <w:b/>
          <w:bCs/>
        </w:rPr>
      </w:pPr>
    </w:p>
    <w:p w14:paraId="76D0458E"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2F096288"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503EEBCC" w14:textId="77777777" w:rsidTr="00430A2E">
        <w:tc>
          <w:tcPr>
            <w:tcW w:w="2830" w:type="dxa"/>
          </w:tcPr>
          <w:p w14:paraId="1615BE52"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5B330B22"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3DC2AAF5" w14:textId="77777777" w:rsidTr="00430A2E">
        <w:tc>
          <w:tcPr>
            <w:tcW w:w="2830" w:type="dxa"/>
          </w:tcPr>
          <w:p w14:paraId="18E8BFC9"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34125138"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628F5B0F" w14:textId="77777777" w:rsidTr="00430A2E">
        <w:tc>
          <w:tcPr>
            <w:tcW w:w="2830" w:type="dxa"/>
          </w:tcPr>
          <w:p w14:paraId="70255C22" w14:textId="77777777" w:rsidR="009E1F61" w:rsidRPr="00430A2E" w:rsidRDefault="009E1F61" w:rsidP="00430A2E">
            <w:pPr>
              <w:tabs>
                <w:tab w:val="left" w:pos="709"/>
              </w:tabs>
              <w:autoSpaceDE w:val="0"/>
              <w:autoSpaceDN w:val="0"/>
              <w:adjustRightInd w:val="0"/>
              <w:rPr>
                <w:iCs/>
              </w:rPr>
            </w:pPr>
            <w:r w:rsidRPr="00430A2E">
              <w:rPr>
                <w:iCs/>
              </w:rPr>
              <w:t>Площадь объекта (кв.м)</w:t>
            </w:r>
          </w:p>
        </w:tc>
        <w:tc>
          <w:tcPr>
            <w:tcW w:w="7222" w:type="dxa"/>
          </w:tcPr>
          <w:p w14:paraId="644C6A1A" w14:textId="149A2F25" w:rsidR="009E1F61" w:rsidRPr="004B510B" w:rsidRDefault="009C57DE" w:rsidP="00C76941">
            <w:pPr>
              <w:rPr>
                <w:highlight w:val="yellow"/>
              </w:rPr>
            </w:pPr>
            <w:r>
              <w:rPr>
                <w:color w:val="000000"/>
              </w:rPr>
              <w:t>2 210,2</w:t>
            </w:r>
          </w:p>
        </w:tc>
      </w:tr>
      <w:tr w:rsidR="009E1F61" w14:paraId="458191DE" w14:textId="77777777" w:rsidTr="00430A2E">
        <w:tc>
          <w:tcPr>
            <w:tcW w:w="2830" w:type="dxa"/>
          </w:tcPr>
          <w:p w14:paraId="30A532B4"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4C96FE94" w14:textId="77777777" w:rsidR="00E173EC" w:rsidRDefault="00E173EC" w:rsidP="00E173EC">
            <w:pPr>
              <w:pStyle w:val="Default"/>
              <w:jc w:val="both"/>
              <w:rPr>
                <w:sz w:val="22"/>
                <w:szCs w:val="22"/>
              </w:rPr>
            </w:pPr>
            <w:r>
              <w:rPr>
                <w:sz w:val="22"/>
                <w:szCs w:val="22"/>
              </w:rPr>
              <w:t xml:space="preserve">Фундамент: бетон </w:t>
            </w:r>
          </w:p>
          <w:p w14:paraId="57B14FC7" w14:textId="77777777" w:rsidR="00E173EC" w:rsidRDefault="00E173EC" w:rsidP="00E173EC">
            <w:pPr>
              <w:pStyle w:val="Default"/>
              <w:jc w:val="both"/>
              <w:rPr>
                <w:sz w:val="22"/>
                <w:szCs w:val="22"/>
              </w:rPr>
            </w:pPr>
            <w:r>
              <w:rPr>
                <w:sz w:val="22"/>
                <w:szCs w:val="22"/>
              </w:rPr>
              <w:t xml:space="preserve">Стены: кирпичные </w:t>
            </w:r>
          </w:p>
          <w:p w14:paraId="484E613B" w14:textId="77777777" w:rsidR="00E173EC" w:rsidRDefault="00E173EC" w:rsidP="00E173EC">
            <w:pPr>
              <w:pStyle w:val="Default"/>
              <w:jc w:val="both"/>
              <w:rPr>
                <w:sz w:val="22"/>
                <w:szCs w:val="22"/>
              </w:rPr>
            </w:pPr>
            <w:r>
              <w:rPr>
                <w:sz w:val="22"/>
                <w:szCs w:val="22"/>
              </w:rPr>
              <w:t xml:space="preserve">Перекрытия: бетонные </w:t>
            </w:r>
          </w:p>
          <w:p w14:paraId="01F4E968" w14:textId="77777777" w:rsidR="00E173EC" w:rsidRDefault="00E173EC" w:rsidP="00E173EC">
            <w:pPr>
              <w:pStyle w:val="Default"/>
              <w:jc w:val="both"/>
              <w:rPr>
                <w:sz w:val="22"/>
                <w:szCs w:val="22"/>
              </w:rPr>
            </w:pPr>
            <w:r>
              <w:rPr>
                <w:sz w:val="22"/>
                <w:szCs w:val="22"/>
              </w:rPr>
              <w:t xml:space="preserve">Кровля: рулонная </w:t>
            </w:r>
          </w:p>
          <w:p w14:paraId="2BAAED82" w14:textId="77777777" w:rsidR="00E173EC" w:rsidRDefault="00E173EC" w:rsidP="00E173EC">
            <w:pPr>
              <w:pStyle w:val="Default"/>
              <w:jc w:val="both"/>
              <w:rPr>
                <w:sz w:val="22"/>
                <w:szCs w:val="22"/>
              </w:rPr>
            </w:pPr>
            <w:r>
              <w:rPr>
                <w:sz w:val="22"/>
                <w:szCs w:val="22"/>
              </w:rPr>
              <w:t xml:space="preserve">Полы: бетонная стяжка, плитка </w:t>
            </w:r>
          </w:p>
          <w:p w14:paraId="57666CF1"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0F6E4CCB"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1584C929" w14:textId="77777777" w:rsidR="00E173EC" w:rsidRDefault="00E173EC" w:rsidP="00E173EC">
            <w:pPr>
              <w:pStyle w:val="Default"/>
              <w:jc w:val="both"/>
              <w:rPr>
                <w:sz w:val="22"/>
                <w:szCs w:val="22"/>
              </w:rPr>
            </w:pPr>
            <w:r>
              <w:rPr>
                <w:sz w:val="22"/>
                <w:szCs w:val="22"/>
              </w:rPr>
              <w:t xml:space="preserve">Отделка: </w:t>
            </w:r>
          </w:p>
          <w:p w14:paraId="2225F354" w14:textId="77777777" w:rsidR="00E173EC" w:rsidRDefault="00E173EC" w:rsidP="00E173EC">
            <w:pPr>
              <w:pStyle w:val="Default"/>
              <w:jc w:val="both"/>
              <w:rPr>
                <w:sz w:val="22"/>
                <w:szCs w:val="22"/>
              </w:rPr>
            </w:pPr>
            <w:r>
              <w:rPr>
                <w:sz w:val="22"/>
                <w:szCs w:val="22"/>
              </w:rPr>
              <w:t xml:space="preserve">Полы: ламинат, плитка </w:t>
            </w:r>
          </w:p>
          <w:p w14:paraId="24F4914B"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5576B16D"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33FD27EF" w14:textId="77777777" w:rsidTr="00430A2E">
        <w:tc>
          <w:tcPr>
            <w:tcW w:w="2830" w:type="dxa"/>
          </w:tcPr>
          <w:p w14:paraId="16C5C160"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3B983D8B"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5A7DC3C7"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25CC91AC" w14:textId="77777777" w:rsidR="00E173EC" w:rsidRPr="00214B25" w:rsidRDefault="00E173EC" w:rsidP="00611F02">
            <w:pPr>
              <w:pStyle w:val="Default"/>
              <w:jc w:val="both"/>
              <w:rPr>
                <w:bCs/>
                <w:sz w:val="22"/>
                <w:szCs w:val="22"/>
              </w:rPr>
            </w:pPr>
            <w:r w:rsidRPr="00B13A25">
              <w:rPr>
                <w:bCs/>
                <w:sz w:val="22"/>
                <w:szCs w:val="22"/>
              </w:rPr>
              <w:t xml:space="preserve">Состояние внутренней отделки: </w:t>
            </w:r>
            <w:r w:rsidR="00611F02">
              <w:rPr>
                <w:bCs/>
                <w:sz w:val="22"/>
                <w:szCs w:val="22"/>
              </w:rPr>
              <w:t>требует косметического ремонта</w:t>
            </w:r>
          </w:p>
        </w:tc>
      </w:tr>
      <w:tr w:rsidR="009E1F61" w14:paraId="2C990755" w14:textId="77777777" w:rsidTr="00430A2E">
        <w:tc>
          <w:tcPr>
            <w:tcW w:w="2830" w:type="dxa"/>
          </w:tcPr>
          <w:p w14:paraId="11F1DB5C"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0679229B"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7031410A" w14:textId="77777777" w:rsidR="009E1F61" w:rsidRPr="004B510B" w:rsidRDefault="009E1F61" w:rsidP="00340638">
            <w:pPr>
              <w:pStyle w:val="Default"/>
              <w:jc w:val="both"/>
              <w:rPr>
                <w:sz w:val="22"/>
                <w:szCs w:val="22"/>
                <w:highlight w:val="yellow"/>
              </w:rPr>
            </w:pPr>
          </w:p>
        </w:tc>
      </w:tr>
      <w:tr w:rsidR="009E1F61" w14:paraId="5D1AACEB" w14:textId="77777777" w:rsidTr="00430A2E">
        <w:tc>
          <w:tcPr>
            <w:tcW w:w="2830" w:type="dxa"/>
          </w:tcPr>
          <w:p w14:paraId="05BB1489"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750F7846" w14:textId="77777777" w:rsidR="000E104A" w:rsidRPr="002964F0" w:rsidRDefault="002964F0" w:rsidP="002964F0">
            <w:pPr>
              <w:pStyle w:val="Default"/>
              <w:rPr>
                <w:sz w:val="22"/>
                <w:szCs w:val="22"/>
              </w:rPr>
            </w:pPr>
            <w:r>
              <w:rPr>
                <w:sz w:val="22"/>
                <w:szCs w:val="22"/>
              </w:rPr>
              <w:t xml:space="preserve"> </w:t>
            </w:r>
          </w:p>
          <w:p w14:paraId="6D861195"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B5D8095" w14:textId="77777777" w:rsidR="009E1F61" w:rsidRPr="002964F0" w:rsidRDefault="009E1F61" w:rsidP="002964F0">
            <w:pPr>
              <w:pStyle w:val="Default"/>
              <w:rPr>
                <w:sz w:val="22"/>
                <w:szCs w:val="22"/>
              </w:rPr>
            </w:pPr>
          </w:p>
        </w:tc>
      </w:tr>
    </w:tbl>
    <w:p w14:paraId="63689693" w14:textId="77777777" w:rsidR="00E93220" w:rsidRDefault="00E93220" w:rsidP="00B9053E">
      <w:pPr>
        <w:keepNext/>
        <w:spacing w:after="0"/>
        <w:ind w:left="360"/>
        <w:jc w:val="center"/>
        <w:outlineLvl w:val="0"/>
        <w:rPr>
          <w:b/>
          <w:bCs/>
          <w:caps/>
          <w:sz w:val="28"/>
          <w:szCs w:val="28"/>
        </w:rPr>
      </w:pPr>
    </w:p>
    <w:p w14:paraId="3E657220" w14:textId="77777777" w:rsidR="00D12DC3" w:rsidRDefault="00D12DC3" w:rsidP="00B9053E">
      <w:pPr>
        <w:keepNext/>
        <w:spacing w:after="0"/>
        <w:ind w:left="360"/>
        <w:jc w:val="center"/>
        <w:outlineLvl w:val="0"/>
        <w:rPr>
          <w:b/>
          <w:bCs/>
          <w:caps/>
          <w:sz w:val="28"/>
          <w:szCs w:val="28"/>
        </w:rPr>
      </w:pPr>
    </w:p>
    <w:p w14:paraId="54D7FE9B"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F4D8" w14:textId="77777777" w:rsidR="00E33F89" w:rsidRDefault="00E33F89">
      <w:r>
        <w:separator/>
      </w:r>
    </w:p>
    <w:p w14:paraId="7597E033" w14:textId="77777777" w:rsidR="00E33F89" w:rsidRDefault="00E33F89"/>
  </w:endnote>
  <w:endnote w:type="continuationSeparator" w:id="0">
    <w:p w14:paraId="17F55C5E" w14:textId="77777777" w:rsidR="00E33F89" w:rsidRDefault="00E33F89">
      <w:r>
        <w:continuationSeparator/>
      </w:r>
    </w:p>
    <w:p w14:paraId="3AE54B6E" w14:textId="77777777" w:rsidR="00E33F89" w:rsidRDefault="00E33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CC"/>
    <w:family w:val="modern"/>
    <w:pitch w:val="fixed"/>
    <w:sig w:usb0="20002A87" w:usb1="80000000" w:usb2="00000008"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1B7F6" w14:textId="77777777"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42F17">
      <w:rPr>
        <w:rStyle w:val="afd"/>
      </w:rPr>
      <w:t>40</w:t>
    </w:r>
    <w:r>
      <w:rPr>
        <w:rStyle w:val="afd"/>
      </w:rPr>
      <w:fldChar w:fldCharType="end"/>
    </w:r>
  </w:p>
  <w:p w14:paraId="2C7B1609"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01F41" w14:textId="77777777" w:rsidR="00E33F89" w:rsidRDefault="00E33F89">
      <w:r>
        <w:separator/>
      </w:r>
    </w:p>
    <w:p w14:paraId="56BBD79B" w14:textId="77777777" w:rsidR="00E33F89" w:rsidRDefault="00E33F89"/>
  </w:footnote>
  <w:footnote w:type="continuationSeparator" w:id="0">
    <w:p w14:paraId="01B2FE1C" w14:textId="77777777" w:rsidR="00E33F89" w:rsidRDefault="00E33F89">
      <w:r>
        <w:continuationSeparator/>
      </w:r>
    </w:p>
    <w:p w14:paraId="4ACB383C" w14:textId="77777777" w:rsidR="00E33F89" w:rsidRDefault="00E33F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4CD"/>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2A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780"/>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6DE7"/>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57DE"/>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17"/>
    <w:rsid w:val="00A42F7A"/>
    <w:rsid w:val="00A430C6"/>
    <w:rsid w:val="00A44125"/>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C19"/>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8C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89"/>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FF4C3A"/>
  <w15:docId w15:val="{CEBEF80D-4053-49E2-8403-4892B683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 w:type="character" w:customStyle="1" w:styleId="addresswidgetwrapper--336mf">
    <w:name w:val="addresswidget__wrapper--336mf"/>
    <w:basedOn w:val="a6"/>
    <w:rsid w:val="009C5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065">
      <w:bodyDiv w:val="1"/>
      <w:marLeft w:val="0"/>
      <w:marRight w:val="0"/>
      <w:marTop w:val="0"/>
      <w:marBottom w:val="0"/>
      <w:divBdr>
        <w:top w:val="none" w:sz="0" w:space="0" w:color="auto"/>
        <w:left w:val="none" w:sz="0" w:space="0" w:color="auto"/>
        <w:bottom w:val="none" w:sz="0" w:space="0" w:color="auto"/>
        <w:right w:val="none" w:sz="0" w:space="0" w:color="auto"/>
      </w:divBdr>
    </w:div>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62E0D-9954-423E-936B-71E368D1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13081</Words>
  <Characters>74564</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Воробьева О.М., Вдовина В.В., Волосатова А.В., Ермаков В.А.</dc:creator>
  <cp:keywords/>
  <dc:description/>
  <cp:lastModifiedBy>ПК-2</cp:lastModifiedBy>
  <cp:revision>2</cp:revision>
  <cp:lastPrinted>2021-08-10T13:31:00Z</cp:lastPrinted>
  <dcterms:created xsi:type="dcterms:W3CDTF">2021-09-02T10:20:00Z</dcterms:created>
  <dcterms:modified xsi:type="dcterms:W3CDTF">2021-09-02T10:20:00Z</dcterms:modified>
</cp:coreProperties>
</file>